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8E35CD" w:rsidTr="008E35CD">
        <w:tc>
          <w:tcPr>
            <w:tcW w:w="1712" w:type="dxa"/>
            <w:hideMark/>
          </w:tcPr>
          <w:p w:rsidR="008E35CD" w:rsidRDefault="008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  <w:sz w:val="18"/>
                <w:szCs w:val="24"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735965" cy="5816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vAlign w:val="center"/>
            <w:hideMark/>
          </w:tcPr>
          <w:p w:rsidR="008E35CD" w:rsidRDefault="008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</w:rPr>
            </w:pPr>
            <w:r>
              <w:rPr>
                <w:bCs/>
                <w:caps/>
              </w:rPr>
              <w:t>МИНИСТЕРСТВО ОБРАЗОВАНИЯ И НАУКИ ЧЕЛЯБИНСКОЙ ОБЛАСТИ</w:t>
            </w:r>
          </w:p>
          <w:p w:rsidR="008E35CD" w:rsidRDefault="008E35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24"/>
              </w:rPr>
            </w:pPr>
            <w:r>
              <w:t>ГБПОУ  «ЧЕЛЯБИНСКИЙ МЕХАНИКО – ТЕХНОЛОГИЧЕСКИЙ ТЕХНИКУМ»</w:t>
            </w:r>
          </w:p>
        </w:tc>
      </w:tr>
    </w:tbl>
    <w:p w:rsidR="008E35CD" w:rsidRDefault="008E35CD" w:rsidP="008E35C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9100"/>
        <w:gridCol w:w="221"/>
      </w:tblGrid>
      <w:tr w:rsidR="008E35CD" w:rsidTr="008E35CD">
        <w:tc>
          <w:tcPr>
            <w:tcW w:w="4394" w:type="dxa"/>
          </w:tcPr>
          <w:tbl>
            <w:tblPr>
              <w:tblW w:w="10774" w:type="dxa"/>
              <w:tblLook w:val="00A0" w:firstRow="1" w:lastRow="0" w:firstColumn="1" w:lastColumn="0" w:noHBand="0" w:noVBand="0"/>
            </w:tblPr>
            <w:tblGrid>
              <w:gridCol w:w="8788"/>
              <w:gridCol w:w="1986"/>
            </w:tblGrid>
            <w:tr w:rsidR="008E35CD">
              <w:tc>
                <w:tcPr>
                  <w:tcW w:w="4394" w:type="dxa"/>
                  <w:hideMark/>
                </w:tcPr>
                <w:p w:rsidR="008E35CD" w:rsidRDefault="008E35CD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Рассмотрено и утверждено </w:t>
                  </w:r>
                </w:p>
                <w:p w:rsidR="008E35CD" w:rsidRDefault="008E35CD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Руководитель ОП</w:t>
                  </w:r>
                </w:p>
                <w:p w:rsidR="008E35CD" w:rsidRDefault="008E35CD">
                  <w:pPr>
                    <w:rPr>
                      <w:szCs w:val="24"/>
                    </w:rPr>
                  </w:pPr>
                  <w:r>
                    <w:rPr>
                      <w:rFonts w:asciiTheme="minorHAnsi" w:eastAsiaTheme="minorEastAsia" w:hAnsiTheme="minorHAnsi" w:cstheme="minorBidi"/>
                      <w:noProof/>
                      <w:sz w:val="22"/>
                      <w:szCs w:val="22"/>
                    </w:rPr>
                    <w:drawing>
                      <wp:anchor distT="0" distB="0" distL="114300" distR="114300" simplePos="0" relativeHeight="251658240" behindDoc="1" locked="0" layoutInCell="1" allowOverlap="1">
                        <wp:simplePos x="0" y="0"/>
                        <wp:positionH relativeFrom="column">
                          <wp:posOffset>158115</wp:posOffset>
                        </wp:positionH>
                        <wp:positionV relativeFrom="paragraph">
                          <wp:posOffset>146050</wp:posOffset>
                        </wp:positionV>
                        <wp:extent cx="742315" cy="541655"/>
                        <wp:effectExtent l="0" t="0" r="0" b="0"/>
                        <wp:wrapNone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315" cy="54165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szCs w:val="24"/>
                    </w:rPr>
                    <w:t xml:space="preserve">Протокол </w:t>
                  </w:r>
                </w:p>
                <w:p w:rsidR="008E35CD" w:rsidRDefault="008E35CD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№                 2024г.</w:t>
                  </w:r>
                </w:p>
                <w:p w:rsidR="008E35CD" w:rsidRDefault="008E35CD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_______________/А.М. Игнашина/</w:t>
                  </w:r>
                </w:p>
              </w:tc>
              <w:tc>
                <w:tcPr>
                  <w:tcW w:w="993" w:type="dxa"/>
                </w:tcPr>
                <w:p w:rsidR="008E35CD" w:rsidRDefault="008E35CD">
                  <w:pPr>
                    <w:rPr>
                      <w:szCs w:val="24"/>
                    </w:rPr>
                  </w:pPr>
                </w:p>
              </w:tc>
            </w:tr>
          </w:tbl>
          <w:p w:rsidR="008E35CD" w:rsidRDefault="008E35CD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3" w:type="dxa"/>
          </w:tcPr>
          <w:p w:rsidR="008E35CD" w:rsidRDefault="008E35CD">
            <w:pPr>
              <w:rPr>
                <w:szCs w:val="24"/>
              </w:rPr>
            </w:pPr>
          </w:p>
        </w:tc>
      </w:tr>
    </w:tbl>
    <w:p w:rsidR="00873B27" w:rsidRPr="00E76DA5" w:rsidRDefault="00873B27" w:rsidP="00873B27">
      <w:pPr>
        <w:rPr>
          <w:rFonts w:ascii="Calibri" w:hAnsi="Calibri"/>
        </w:rPr>
      </w:pPr>
    </w:p>
    <w:p w:rsidR="00DC6168" w:rsidRDefault="00DC6168" w:rsidP="00981BBD">
      <w:pPr>
        <w:rPr>
          <w:lang w:eastAsia="ar-SA"/>
        </w:rPr>
      </w:pPr>
    </w:p>
    <w:p w:rsidR="00DC6168" w:rsidRDefault="00DC6168" w:rsidP="00981BBD">
      <w:pPr>
        <w:rPr>
          <w:lang w:eastAsia="ar-SA"/>
        </w:rPr>
      </w:pPr>
    </w:p>
    <w:p w:rsidR="00DC6168" w:rsidRDefault="00DC6168" w:rsidP="00981BBD">
      <w:pPr>
        <w:rPr>
          <w:lang w:eastAsia="ar-SA"/>
        </w:rPr>
      </w:pPr>
    </w:p>
    <w:p w:rsidR="00DC6168" w:rsidRDefault="00DC6168" w:rsidP="00981BBD">
      <w:pPr>
        <w:rPr>
          <w:lang w:eastAsia="ar-SA"/>
        </w:rPr>
      </w:pPr>
    </w:p>
    <w:p w:rsidR="00DC6168" w:rsidRDefault="00DC6168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Pr="004D1F59" w:rsidRDefault="004D1F59" w:rsidP="00981BBD">
      <w:pPr>
        <w:spacing w:line="360" w:lineRule="auto"/>
        <w:jc w:val="center"/>
        <w:rPr>
          <w:b/>
          <w:sz w:val="28"/>
          <w:szCs w:val="28"/>
          <w:lang w:eastAsia="ar-SA"/>
        </w:rPr>
      </w:pPr>
      <w:r w:rsidRPr="004D1F59">
        <w:rPr>
          <w:b/>
          <w:sz w:val="28"/>
          <w:szCs w:val="28"/>
          <w:lang w:eastAsia="ar-SA"/>
        </w:rPr>
        <w:t>ПРОГРАММА УЧЕБНОЙ ПРАКТИКИ</w:t>
      </w:r>
    </w:p>
    <w:p w:rsidR="00873B27" w:rsidRPr="004B718F" w:rsidRDefault="00873B27" w:rsidP="00873B27">
      <w:pPr>
        <w:jc w:val="center"/>
        <w:rPr>
          <w:b/>
          <w:sz w:val="40"/>
        </w:rPr>
      </w:pPr>
      <w:r>
        <w:rPr>
          <w:b/>
          <w:sz w:val="28"/>
          <w:szCs w:val="28"/>
        </w:rPr>
        <w:t xml:space="preserve">ПМ.03 Выполнение работ по профессии «Парикмахер» </w:t>
      </w:r>
    </w:p>
    <w:p w:rsidR="00873B27" w:rsidRPr="004B718F" w:rsidRDefault="00873B27" w:rsidP="00873B27">
      <w:pPr>
        <w:jc w:val="center"/>
        <w:rPr>
          <w:i/>
          <w:sz w:val="28"/>
          <w:szCs w:val="28"/>
        </w:rPr>
      </w:pPr>
      <w:r w:rsidRPr="004B718F">
        <w:rPr>
          <w:sz w:val="28"/>
          <w:szCs w:val="28"/>
        </w:rPr>
        <w:t>для ППССЗ</w:t>
      </w:r>
    </w:p>
    <w:p w:rsidR="00873B27" w:rsidRPr="004B718F" w:rsidRDefault="00873B27" w:rsidP="00873B2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43.02.17 Технология индустрии красоты</w:t>
      </w: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981BBD" w:rsidP="00981BBD">
      <w:pPr>
        <w:spacing w:line="360" w:lineRule="auto"/>
        <w:rPr>
          <w:szCs w:val="24"/>
          <w:lang w:eastAsia="ar-SA"/>
        </w:rPr>
      </w:pPr>
    </w:p>
    <w:p w:rsidR="00981BBD" w:rsidRDefault="00981BBD" w:rsidP="00981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rPr>
          <w:sz w:val="28"/>
          <w:lang w:eastAsia="ar-SA"/>
        </w:rPr>
      </w:pPr>
    </w:p>
    <w:p w:rsidR="00981BBD" w:rsidRDefault="00981BBD" w:rsidP="00981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lang w:eastAsia="ar-SA"/>
        </w:rPr>
      </w:pPr>
    </w:p>
    <w:p w:rsidR="00981BBD" w:rsidRDefault="00981BBD" w:rsidP="00981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981BBD" w:rsidP="00873B27">
      <w:pPr>
        <w:pStyle w:val="af1"/>
        <w:spacing w:before="0" w:after="0"/>
        <w:rPr>
          <w:iCs/>
          <w:sz w:val="28"/>
          <w:szCs w:val="28"/>
          <w:lang w:eastAsia="ar-SA"/>
        </w:rPr>
      </w:pPr>
    </w:p>
    <w:p w:rsidR="008259F3" w:rsidRPr="00873B27" w:rsidRDefault="00E96B69" w:rsidP="00873B27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  <w:r>
        <w:rPr>
          <w:iCs/>
          <w:sz w:val="28"/>
          <w:szCs w:val="28"/>
          <w:lang w:eastAsia="ar-SA"/>
        </w:rPr>
        <w:t>Челябинск, 202</w:t>
      </w:r>
      <w:r w:rsidR="008E35CD">
        <w:rPr>
          <w:iCs/>
          <w:sz w:val="28"/>
          <w:szCs w:val="28"/>
          <w:lang w:eastAsia="ar-SA"/>
        </w:rPr>
        <w:t>4</w:t>
      </w:r>
      <w:bookmarkStart w:id="0" w:name="_GoBack"/>
      <w:bookmarkEnd w:id="0"/>
    </w:p>
    <w:p w:rsidR="008259F3" w:rsidRPr="000C04AC" w:rsidRDefault="008259F3">
      <w:pPr>
        <w:pageBreakBefore/>
        <w:jc w:val="center"/>
        <w:rPr>
          <w:sz w:val="28"/>
        </w:rPr>
      </w:pPr>
      <w:r w:rsidRPr="000C04AC">
        <w:rPr>
          <w:b/>
          <w:sz w:val="28"/>
        </w:rPr>
        <w:lastRenderedPageBreak/>
        <w:t>СОДЕРЖАНИЕ</w:t>
      </w:r>
    </w:p>
    <w:p w:rsidR="008259F3" w:rsidRDefault="008259F3"/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0"/>
          <w:lang w:eastAsia="ru-RU"/>
        </w:rPr>
        <w:id w:val="14640303"/>
        <w:docPartObj>
          <w:docPartGallery w:val="Table of Contents"/>
          <w:docPartUnique/>
        </w:docPartObj>
      </w:sdtPr>
      <w:sdtEndPr/>
      <w:sdtContent>
        <w:p w:rsidR="008037CA" w:rsidRPr="000C04AC" w:rsidRDefault="008037CA">
          <w:pPr>
            <w:pStyle w:val="af5"/>
          </w:pPr>
        </w:p>
        <w:p w:rsidR="00713763" w:rsidRDefault="0077642C">
          <w:pPr>
            <w:pStyle w:val="1a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r w:rsidRPr="000C04AC">
            <w:rPr>
              <w:sz w:val="28"/>
              <w:szCs w:val="28"/>
            </w:rPr>
            <w:fldChar w:fldCharType="begin"/>
          </w:r>
          <w:r w:rsidR="008037CA" w:rsidRPr="000C04AC">
            <w:rPr>
              <w:sz w:val="28"/>
              <w:szCs w:val="28"/>
            </w:rPr>
            <w:instrText xml:space="preserve"> TOC \o "1-3" \h \z \u </w:instrText>
          </w:r>
          <w:r w:rsidRPr="000C04AC">
            <w:rPr>
              <w:sz w:val="28"/>
              <w:szCs w:val="28"/>
            </w:rPr>
            <w:fldChar w:fldCharType="separate"/>
          </w:r>
          <w:hyperlink w:anchor="_Toc75862877" w:history="1">
            <w:r w:rsidR="00713763" w:rsidRPr="00DF0B1F">
              <w:rPr>
                <w:rStyle w:val="af"/>
                <w:noProof/>
              </w:rPr>
              <w:t>1 ПАСПОРТ ПРОГРАММЫ УЧЕБНОЙ ПРАКТИКИ</w:t>
            </w:r>
            <w:r w:rsidR="0071376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13763">
              <w:rPr>
                <w:noProof/>
                <w:webHidden/>
              </w:rPr>
              <w:instrText xml:space="preserve"> PAGEREF _Toc75862877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4126">
              <w:rPr>
                <w:b/>
                <w:bCs/>
                <w:noProof/>
                <w:webHidden/>
              </w:rPr>
              <w:t>Ошибка! Закладка не определена.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13763" w:rsidRDefault="00683C1B">
          <w:pPr>
            <w:pStyle w:val="1a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hyperlink w:anchor="_Toc75862878" w:history="1">
            <w:r w:rsidR="00713763" w:rsidRPr="00DF0B1F">
              <w:rPr>
                <w:rStyle w:val="af"/>
                <w:noProof/>
              </w:rPr>
              <w:t>2 ТЕМАТИЧЕСКИЙ ПЛАН И СОДЕРЖАНИЕ УЧЕБНОЙ  ПРАКТИКИ</w:t>
            </w:r>
            <w:r w:rsidR="00713763">
              <w:rPr>
                <w:noProof/>
                <w:webHidden/>
              </w:rPr>
              <w:tab/>
            </w:r>
            <w:r w:rsidR="0077642C">
              <w:rPr>
                <w:noProof/>
                <w:webHidden/>
              </w:rPr>
              <w:fldChar w:fldCharType="begin"/>
            </w:r>
            <w:r w:rsidR="00713763">
              <w:rPr>
                <w:noProof/>
                <w:webHidden/>
              </w:rPr>
              <w:instrText xml:space="preserve"> PAGEREF _Toc75862878 \h </w:instrText>
            </w:r>
            <w:r w:rsidR="0077642C">
              <w:rPr>
                <w:noProof/>
                <w:webHidden/>
              </w:rPr>
            </w:r>
            <w:r w:rsidR="0077642C">
              <w:rPr>
                <w:noProof/>
                <w:webHidden/>
              </w:rPr>
              <w:fldChar w:fldCharType="separate"/>
            </w:r>
            <w:r w:rsidR="00C24126">
              <w:rPr>
                <w:noProof/>
                <w:webHidden/>
              </w:rPr>
              <w:t>5</w:t>
            </w:r>
            <w:r w:rsidR="0077642C">
              <w:rPr>
                <w:noProof/>
                <w:webHidden/>
              </w:rPr>
              <w:fldChar w:fldCharType="end"/>
            </w:r>
          </w:hyperlink>
        </w:p>
        <w:p w:rsidR="00713763" w:rsidRDefault="00683C1B">
          <w:pPr>
            <w:pStyle w:val="1a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hyperlink w:anchor="_Toc75862879" w:history="1">
            <w:r w:rsidR="00713763" w:rsidRPr="00DF0B1F">
              <w:rPr>
                <w:rStyle w:val="af"/>
                <w:noProof/>
              </w:rPr>
              <w:t>3 УСЛОВИЯ РЕАЛИЗАЦИИ УЧЕБНОЙ ПРАКТИКИ</w:t>
            </w:r>
            <w:r w:rsidR="00713763">
              <w:rPr>
                <w:noProof/>
                <w:webHidden/>
              </w:rPr>
              <w:tab/>
            </w:r>
            <w:r w:rsidR="0077642C">
              <w:rPr>
                <w:noProof/>
                <w:webHidden/>
              </w:rPr>
              <w:fldChar w:fldCharType="begin"/>
            </w:r>
            <w:r w:rsidR="00713763">
              <w:rPr>
                <w:noProof/>
                <w:webHidden/>
              </w:rPr>
              <w:instrText xml:space="preserve"> PAGEREF _Toc75862879 \h </w:instrText>
            </w:r>
            <w:r w:rsidR="0077642C">
              <w:rPr>
                <w:noProof/>
                <w:webHidden/>
              </w:rPr>
            </w:r>
            <w:r w:rsidR="0077642C">
              <w:rPr>
                <w:noProof/>
                <w:webHidden/>
              </w:rPr>
              <w:fldChar w:fldCharType="separate"/>
            </w:r>
            <w:r w:rsidR="00C24126">
              <w:rPr>
                <w:noProof/>
                <w:webHidden/>
              </w:rPr>
              <w:t>11</w:t>
            </w:r>
            <w:r w:rsidR="0077642C">
              <w:rPr>
                <w:noProof/>
                <w:webHidden/>
              </w:rPr>
              <w:fldChar w:fldCharType="end"/>
            </w:r>
          </w:hyperlink>
        </w:p>
        <w:p w:rsidR="00713763" w:rsidRDefault="00683C1B">
          <w:pPr>
            <w:pStyle w:val="1a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hyperlink w:anchor="_Toc75862880" w:history="1">
            <w:r w:rsidR="00713763" w:rsidRPr="00DF0B1F">
              <w:rPr>
                <w:rStyle w:val="af"/>
                <w:noProof/>
              </w:rPr>
              <w:t>4 КОНТРОЛЬ И ОЦЕНКА РЕЗУЛЬТАТОВ ОСВОЕНИЯ УЧЕБНОЙ ПРАКТИКИ</w:t>
            </w:r>
            <w:r w:rsidR="00713763">
              <w:rPr>
                <w:noProof/>
                <w:webHidden/>
              </w:rPr>
              <w:tab/>
            </w:r>
            <w:r w:rsidR="0077642C">
              <w:rPr>
                <w:noProof/>
                <w:webHidden/>
              </w:rPr>
              <w:fldChar w:fldCharType="begin"/>
            </w:r>
            <w:r w:rsidR="00713763">
              <w:rPr>
                <w:noProof/>
                <w:webHidden/>
              </w:rPr>
              <w:instrText xml:space="preserve"> PAGEREF _Toc75862880 \h </w:instrText>
            </w:r>
            <w:r w:rsidR="0077642C">
              <w:rPr>
                <w:noProof/>
                <w:webHidden/>
              </w:rPr>
            </w:r>
            <w:r w:rsidR="0077642C">
              <w:rPr>
                <w:noProof/>
                <w:webHidden/>
              </w:rPr>
              <w:fldChar w:fldCharType="separate"/>
            </w:r>
            <w:r w:rsidR="00C24126">
              <w:rPr>
                <w:noProof/>
                <w:webHidden/>
              </w:rPr>
              <w:t>15</w:t>
            </w:r>
            <w:r w:rsidR="0077642C">
              <w:rPr>
                <w:noProof/>
                <w:webHidden/>
              </w:rPr>
              <w:fldChar w:fldCharType="end"/>
            </w:r>
          </w:hyperlink>
        </w:p>
        <w:p w:rsidR="008037CA" w:rsidRDefault="0077642C">
          <w:r w:rsidRPr="000C04AC">
            <w:rPr>
              <w:sz w:val="28"/>
              <w:szCs w:val="28"/>
            </w:rPr>
            <w:fldChar w:fldCharType="end"/>
          </w:r>
        </w:p>
      </w:sdtContent>
    </w:sdt>
    <w:p w:rsidR="00010216" w:rsidRDefault="00010216" w:rsidP="00010216">
      <w:pPr>
        <w:tabs>
          <w:tab w:val="left" w:pos="5640"/>
        </w:tabs>
        <w:rPr>
          <w:szCs w:val="24"/>
        </w:rPr>
      </w:pPr>
    </w:p>
    <w:p w:rsidR="00010216" w:rsidRDefault="00010216" w:rsidP="00010216">
      <w:pPr>
        <w:rPr>
          <w:szCs w:val="24"/>
        </w:rPr>
      </w:pPr>
    </w:p>
    <w:p w:rsidR="008259F3" w:rsidRPr="00010216" w:rsidRDefault="008259F3" w:rsidP="00010216">
      <w:pPr>
        <w:rPr>
          <w:szCs w:val="24"/>
        </w:rPr>
        <w:sectPr w:rsidR="008259F3" w:rsidRPr="00010216" w:rsidSect="008037CA">
          <w:footerReference w:type="default" r:id="rId11"/>
          <w:footerReference w:type="first" r:id="rId12"/>
          <w:pgSz w:w="11906" w:h="16838"/>
          <w:pgMar w:top="1134" w:right="850" w:bottom="1134" w:left="1701" w:header="720" w:footer="708" w:gutter="0"/>
          <w:pgNumType w:start="1"/>
          <w:cols w:space="720"/>
          <w:titlePg/>
          <w:docGrid w:linePitch="326" w:charSpace="-6145"/>
        </w:sectPr>
      </w:pPr>
    </w:p>
    <w:p w:rsidR="00010216" w:rsidRDefault="00010216" w:rsidP="00010216">
      <w:pPr>
        <w:jc w:val="center"/>
        <w:rPr>
          <w:b/>
          <w:szCs w:val="24"/>
        </w:rPr>
      </w:pPr>
      <w:bookmarkStart w:id="1" w:name="_Toc75860881"/>
      <w:bookmarkStart w:id="2" w:name="_Toc282902242"/>
      <w:bookmarkStart w:id="3" w:name="_Toc282901898"/>
      <w:r>
        <w:rPr>
          <w:b/>
          <w:szCs w:val="24"/>
        </w:rPr>
        <w:lastRenderedPageBreak/>
        <w:t xml:space="preserve">1. ОБЩАЯ ХАРАКТЕРИСТИКА </w:t>
      </w:r>
      <w:r>
        <w:rPr>
          <w:b/>
          <w:color w:val="000000"/>
          <w:szCs w:val="24"/>
        </w:rPr>
        <w:t>РАБОЧЕЙ ПРОГРАММЫ</w:t>
      </w:r>
    </w:p>
    <w:p w:rsidR="00010216" w:rsidRDefault="00010216" w:rsidP="00010216">
      <w:pPr>
        <w:jc w:val="center"/>
        <w:rPr>
          <w:b/>
          <w:szCs w:val="24"/>
        </w:rPr>
      </w:pPr>
      <w:r>
        <w:rPr>
          <w:b/>
          <w:szCs w:val="24"/>
        </w:rPr>
        <w:t xml:space="preserve">УЧЕБНОЙ (УП.) ПРАКТИКИ </w:t>
      </w:r>
    </w:p>
    <w:p w:rsidR="00010216" w:rsidRDefault="00010216" w:rsidP="00010216">
      <w:pPr>
        <w:jc w:val="center"/>
        <w:rPr>
          <w:b/>
          <w:szCs w:val="24"/>
        </w:rPr>
      </w:pPr>
      <w:r>
        <w:rPr>
          <w:b/>
          <w:szCs w:val="24"/>
        </w:rPr>
        <w:t>ПО ПРОФЕССИОНАЛЬНОМУ МОДУЛЮ</w:t>
      </w:r>
    </w:p>
    <w:p w:rsidR="00010216" w:rsidRPr="00822037" w:rsidRDefault="00010216" w:rsidP="00010216">
      <w:pPr>
        <w:ind w:firstLine="660"/>
        <w:jc w:val="center"/>
        <w:rPr>
          <w:szCs w:val="24"/>
        </w:rPr>
      </w:pPr>
      <w:r w:rsidRPr="00822037">
        <w:rPr>
          <w:szCs w:val="24"/>
        </w:rPr>
        <w:t>ПМ 0</w:t>
      </w:r>
      <w:r>
        <w:rPr>
          <w:szCs w:val="24"/>
        </w:rPr>
        <w:t>3</w:t>
      </w:r>
      <w:r w:rsidRPr="00822037">
        <w:rPr>
          <w:szCs w:val="24"/>
        </w:rPr>
        <w:t xml:space="preserve">. "Выполнение работ по  профессии  </w:t>
      </w:r>
      <w:r w:rsidRPr="00822037">
        <w:rPr>
          <w:b/>
          <w:szCs w:val="24"/>
        </w:rPr>
        <w:t>Парикмахер"</w:t>
      </w:r>
    </w:p>
    <w:p w:rsidR="00010216" w:rsidRPr="00AA140F" w:rsidRDefault="00010216" w:rsidP="00010216">
      <w:pPr>
        <w:jc w:val="center"/>
        <w:rPr>
          <w:b/>
          <w:szCs w:val="24"/>
        </w:rPr>
      </w:pPr>
      <w:r w:rsidRPr="00AA140F">
        <w:rPr>
          <w:szCs w:val="24"/>
          <w:lang w:eastAsia="ar-SA"/>
        </w:rPr>
        <w:t xml:space="preserve">43.02.17 Технология индустрии красоты. </w:t>
      </w:r>
    </w:p>
    <w:p w:rsidR="00010216" w:rsidRDefault="00010216" w:rsidP="00010216">
      <w:pPr>
        <w:ind w:firstLine="709"/>
        <w:rPr>
          <w:b/>
          <w:szCs w:val="24"/>
          <w:vertAlign w:val="superscript"/>
        </w:rPr>
      </w:pPr>
    </w:p>
    <w:p w:rsidR="00010216" w:rsidRPr="002419B6" w:rsidRDefault="00010216" w:rsidP="00010216">
      <w:pPr>
        <w:ind w:firstLine="709"/>
        <w:rPr>
          <w:b/>
          <w:sz w:val="28"/>
          <w:szCs w:val="28"/>
        </w:rPr>
      </w:pPr>
      <w:r w:rsidRPr="002419B6">
        <w:rPr>
          <w:b/>
          <w:sz w:val="28"/>
          <w:szCs w:val="28"/>
        </w:rPr>
        <w:t xml:space="preserve">1.1. </w:t>
      </w:r>
      <w:bookmarkStart w:id="4" w:name="_Hlk511590080"/>
      <w:r w:rsidRPr="002419B6">
        <w:rPr>
          <w:b/>
          <w:sz w:val="28"/>
          <w:szCs w:val="28"/>
        </w:rPr>
        <w:t xml:space="preserve">Цель и планируемые результаты освоения практики </w:t>
      </w:r>
      <w:bookmarkEnd w:id="4"/>
    </w:p>
    <w:p w:rsidR="00010216" w:rsidRPr="002419B6" w:rsidRDefault="00010216" w:rsidP="00010216">
      <w:pPr>
        <w:ind w:firstLine="709"/>
        <w:jc w:val="both"/>
        <w:rPr>
          <w:sz w:val="28"/>
          <w:szCs w:val="28"/>
        </w:rPr>
      </w:pPr>
      <w:r w:rsidRPr="002419B6">
        <w:rPr>
          <w:sz w:val="28"/>
          <w:szCs w:val="28"/>
        </w:rPr>
        <w:t>В рамках программы практики слушатель должен освоить профессиональные компетенции:</w:t>
      </w:r>
    </w:p>
    <w:bookmarkEnd w:id="1"/>
    <w:p w:rsidR="00010216" w:rsidRPr="002419B6" w:rsidRDefault="00010216" w:rsidP="0001021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10216" w:rsidRPr="002419B6" w:rsidRDefault="00010216" w:rsidP="002419B6">
      <w:pPr>
        <w:pStyle w:val="ad"/>
        <w:numPr>
          <w:ilvl w:val="2"/>
          <w:numId w:val="18"/>
        </w:numPr>
        <w:rPr>
          <w:rStyle w:val="a4"/>
          <w:i w:val="0"/>
          <w:iCs w:val="0"/>
          <w:szCs w:val="24"/>
        </w:rPr>
      </w:pPr>
      <w:r w:rsidRPr="002419B6">
        <w:rPr>
          <w:rStyle w:val="a4"/>
          <w:i w:val="0"/>
          <w:iCs w:val="0"/>
          <w:sz w:val="28"/>
          <w:szCs w:val="28"/>
        </w:rPr>
        <w:t xml:space="preserve">Перечень профессиональных и общих компетенций </w:t>
      </w:r>
    </w:p>
    <w:tbl>
      <w:tblPr>
        <w:tblpPr w:leftFromText="180" w:rightFromText="180" w:vertAnchor="page" w:horzAnchor="margin" w:tblpY="46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"/>
        <w:gridCol w:w="8183"/>
      </w:tblGrid>
      <w:tr w:rsidR="00010216" w:rsidRPr="00615BB0" w:rsidTr="00010216">
        <w:tc>
          <w:tcPr>
            <w:tcW w:w="72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10216" w:rsidRPr="00615BB0" w:rsidRDefault="00010216" w:rsidP="00010216">
            <w:pPr>
              <w:rPr>
                <w:b/>
                <w:szCs w:val="24"/>
              </w:rPr>
            </w:pPr>
            <w:r w:rsidRPr="00615BB0">
              <w:rPr>
                <w:b/>
                <w:szCs w:val="24"/>
              </w:rPr>
              <w:t>Код</w:t>
            </w:r>
          </w:p>
        </w:tc>
        <w:tc>
          <w:tcPr>
            <w:tcW w:w="427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10216" w:rsidRPr="00615BB0" w:rsidRDefault="00010216" w:rsidP="00010216">
            <w:pPr>
              <w:rPr>
                <w:b/>
                <w:szCs w:val="24"/>
              </w:rPr>
            </w:pPr>
            <w:r w:rsidRPr="00615BB0">
              <w:rPr>
                <w:b/>
                <w:iCs/>
                <w:szCs w:val="24"/>
              </w:rPr>
              <w:t>Наименование общих компетенций</w:t>
            </w:r>
          </w:p>
        </w:tc>
      </w:tr>
      <w:tr w:rsidR="00010216" w:rsidRPr="00615BB0" w:rsidTr="00010216">
        <w:trPr>
          <w:trHeight w:val="705"/>
        </w:trPr>
        <w:tc>
          <w:tcPr>
            <w:tcW w:w="725" w:type="pct"/>
            <w:tcBorders>
              <w:left w:val="single" w:sz="12" w:space="0" w:color="auto"/>
            </w:tcBorders>
          </w:tcPr>
          <w:p w:rsidR="00010216" w:rsidRPr="00010216" w:rsidRDefault="00010216" w:rsidP="00010216">
            <w:pPr>
              <w:rPr>
                <w:szCs w:val="24"/>
              </w:rPr>
            </w:pPr>
            <w:r w:rsidRPr="00010216">
              <w:rPr>
                <w:szCs w:val="24"/>
              </w:rPr>
              <w:t xml:space="preserve">ОК 01. 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010216" w:rsidRPr="00615BB0" w:rsidRDefault="00010216" w:rsidP="00010216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Cs w:val="24"/>
              </w:rPr>
            </w:pPr>
            <w:r w:rsidRPr="00615BB0">
              <w:rPr>
                <w:rFonts w:eastAsiaTheme="minorEastAsia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010216" w:rsidRPr="00615BB0" w:rsidTr="00010216">
        <w:trPr>
          <w:trHeight w:val="565"/>
        </w:trPr>
        <w:tc>
          <w:tcPr>
            <w:tcW w:w="725" w:type="pct"/>
            <w:tcBorders>
              <w:left w:val="single" w:sz="12" w:space="0" w:color="auto"/>
            </w:tcBorders>
          </w:tcPr>
          <w:p w:rsidR="00010216" w:rsidRPr="00010216" w:rsidRDefault="00010216" w:rsidP="00010216">
            <w:pPr>
              <w:rPr>
                <w:szCs w:val="24"/>
              </w:rPr>
            </w:pPr>
            <w:r w:rsidRPr="00010216">
              <w:rPr>
                <w:szCs w:val="24"/>
              </w:rPr>
              <w:t>ОК 02.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010216" w:rsidRPr="00615BB0" w:rsidRDefault="00010216" w:rsidP="00010216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Cs w:val="24"/>
              </w:rPr>
            </w:pPr>
            <w:r w:rsidRPr="00615BB0">
              <w:rPr>
                <w:rFonts w:eastAsiaTheme="minorEastAsia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010216" w:rsidRPr="00615BB0" w:rsidTr="00010216">
        <w:trPr>
          <w:trHeight w:val="661"/>
        </w:trPr>
        <w:tc>
          <w:tcPr>
            <w:tcW w:w="725" w:type="pct"/>
            <w:tcBorders>
              <w:left w:val="single" w:sz="12" w:space="0" w:color="auto"/>
            </w:tcBorders>
          </w:tcPr>
          <w:p w:rsidR="00010216" w:rsidRPr="00010216" w:rsidRDefault="00010216" w:rsidP="00010216">
            <w:pPr>
              <w:rPr>
                <w:szCs w:val="24"/>
              </w:rPr>
            </w:pPr>
            <w:r w:rsidRPr="00010216">
              <w:rPr>
                <w:szCs w:val="24"/>
              </w:rPr>
              <w:t>ОК 03.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010216" w:rsidRPr="00615BB0" w:rsidRDefault="00010216" w:rsidP="00010216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Cs w:val="24"/>
              </w:rPr>
            </w:pPr>
            <w:r w:rsidRPr="00615BB0">
              <w:rPr>
                <w:rFonts w:eastAsiaTheme="minorEastAsia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010216" w:rsidRPr="00615BB0" w:rsidTr="00010216">
        <w:trPr>
          <w:trHeight w:val="615"/>
        </w:trPr>
        <w:tc>
          <w:tcPr>
            <w:tcW w:w="725" w:type="pct"/>
            <w:tcBorders>
              <w:left w:val="single" w:sz="12" w:space="0" w:color="auto"/>
            </w:tcBorders>
          </w:tcPr>
          <w:p w:rsidR="00010216" w:rsidRPr="00010216" w:rsidRDefault="00010216" w:rsidP="00010216">
            <w:pPr>
              <w:rPr>
                <w:szCs w:val="24"/>
              </w:rPr>
            </w:pPr>
            <w:r w:rsidRPr="00010216">
              <w:rPr>
                <w:szCs w:val="24"/>
              </w:rPr>
              <w:t>ОК 04.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010216" w:rsidRPr="00615BB0" w:rsidRDefault="00010216" w:rsidP="00010216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Cs w:val="24"/>
              </w:rPr>
            </w:pPr>
            <w:r w:rsidRPr="00615BB0">
              <w:rPr>
                <w:rFonts w:eastAsiaTheme="minorEastAsia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010216" w:rsidRPr="00615BB0" w:rsidTr="00010216">
        <w:trPr>
          <w:trHeight w:val="615"/>
        </w:trPr>
        <w:tc>
          <w:tcPr>
            <w:tcW w:w="725" w:type="pct"/>
            <w:tcBorders>
              <w:left w:val="single" w:sz="12" w:space="0" w:color="auto"/>
            </w:tcBorders>
          </w:tcPr>
          <w:p w:rsidR="00010216" w:rsidRPr="0006514D" w:rsidRDefault="00010216" w:rsidP="00B40225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 w:rsidRPr="0006514D">
              <w:rPr>
                <w:bCs/>
                <w:szCs w:val="24"/>
              </w:rPr>
              <w:t>ПК 1.1.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010216" w:rsidRPr="0006514D" w:rsidRDefault="00010216" w:rsidP="00B40225">
            <w:pPr>
              <w:widowControl w:val="0"/>
              <w:autoSpaceDE w:val="0"/>
              <w:autoSpaceDN w:val="0"/>
              <w:rPr>
                <w:rFonts w:eastAsia="Arial Unicode MS"/>
              </w:rPr>
            </w:pPr>
            <w:r w:rsidRPr="0006514D">
              <w:rPr>
                <w:rFonts w:eastAsia="Arial Unicode MS"/>
              </w:rPr>
              <w:t>Разрабатывать и выполнять классические и современные, коммерческие женские, мужские (в том числе оформление усов и бороды), детские стрижки волос различными инструментами и техниками.</w:t>
            </w:r>
          </w:p>
        </w:tc>
      </w:tr>
      <w:tr w:rsidR="00010216" w:rsidRPr="00615BB0" w:rsidTr="00010216">
        <w:trPr>
          <w:trHeight w:val="615"/>
        </w:trPr>
        <w:tc>
          <w:tcPr>
            <w:tcW w:w="725" w:type="pct"/>
            <w:tcBorders>
              <w:left w:val="single" w:sz="12" w:space="0" w:color="auto"/>
            </w:tcBorders>
          </w:tcPr>
          <w:p w:rsidR="00010216" w:rsidRPr="0006514D" w:rsidRDefault="00010216" w:rsidP="00B40225">
            <w:pPr>
              <w:keepNext/>
              <w:jc w:val="both"/>
              <w:outlineLvl w:val="1"/>
              <w:rPr>
                <w:bCs/>
                <w:i/>
                <w:iCs/>
                <w:szCs w:val="24"/>
              </w:rPr>
            </w:pPr>
            <w:r w:rsidRPr="0006514D">
              <w:rPr>
                <w:bCs/>
                <w:iCs/>
                <w:szCs w:val="24"/>
              </w:rPr>
              <w:t>ПК 1.2.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010216" w:rsidRPr="0006514D" w:rsidRDefault="00010216" w:rsidP="00B40225">
            <w:pPr>
              <w:widowControl w:val="0"/>
              <w:autoSpaceDE w:val="0"/>
              <w:autoSpaceDN w:val="0"/>
              <w:rPr>
                <w:rFonts w:eastAsia="Arial Unicode MS"/>
              </w:rPr>
            </w:pPr>
            <w:r w:rsidRPr="0006514D">
              <w:rPr>
                <w:rFonts w:eastAsia="Arial Unicode MS"/>
              </w:rPr>
              <w:t>Выполнять химическое воздействие (включая завивку и выпрямление волос) с использованием современных технологий.</w:t>
            </w:r>
          </w:p>
        </w:tc>
      </w:tr>
      <w:tr w:rsidR="00010216" w:rsidRPr="00615BB0" w:rsidTr="00010216">
        <w:trPr>
          <w:trHeight w:val="615"/>
        </w:trPr>
        <w:tc>
          <w:tcPr>
            <w:tcW w:w="725" w:type="pct"/>
            <w:tcBorders>
              <w:left w:val="single" w:sz="12" w:space="0" w:color="auto"/>
            </w:tcBorders>
          </w:tcPr>
          <w:p w:rsidR="00010216" w:rsidRPr="0006514D" w:rsidRDefault="00010216" w:rsidP="00B40225">
            <w:pPr>
              <w:widowControl w:val="0"/>
              <w:autoSpaceDE w:val="0"/>
              <w:autoSpaceDN w:val="0"/>
              <w:rPr>
                <w:rFonts w:eastAsiaTheme="minorEastAsia"/>
                <w:szCs w:val="24"/>
              </w:rPr>
            </w:pPr>
            <w:r w:rsidRPr="0006514D">
              <w:rPr>
                <w:rFonts w:eastAsiaTheme="minorEastAsia"/>
                <w:szCs w:val="24"/>
              </w:rPr>
              <w:t xml:space="preserve">ПК 1.3. 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010216" w:rsidRPr="0006514D" w:rsidRDefault="00010216" w:rsidP="00B40225">
            <w:pPr>
              <w:widowControl w:val="0"/>
              <w:autoSpaceDE w:val="0"/>
              <w:autoSpaceDN w:val="0"/>
              <w:rPr>
                <w:rFonts w:eastAsia="Arial Unicode MS"/>
              </w:rPr>
            </w:pPr>
            <w:r w:rsidRPr="0006514D">
              <w:rPr>
                <w:rFonts w:eastAsia="Arial Unicode MS"/>
              </w:rPr>
              <w:t>Выполнять простые и сложные виды окрашивания волос с учетом запроса клиента.</w:t>
            </w:r>
          </w:p>
        </w:tc>
      </w:tr>
      <w:tr w:rsidR="00010216" w:rsidRPr="00615BB0" w:rsidTr="00010216">
        <w:trPr>
          <w:trHeight w:val="615"/>
        </w:trPr>
        <w:tc>
          <w:tcPr>
            <w:tcW w:w="725" w:type="pct"/>
            <w:tcBorders>
              <w:left w:val="single" w:sz="12" w:space="0" w:color="auto"/>
            </w:tcBorders>
          </w:tcPr>
          <w:p w:rsidR="00010216" w:rsidRPr="0006514D" w:rsidRDefault="00010216" w:rsidP="00B40225">
            <w:pPr>
              <w:widowControl w:val="0"/>
              <w:autoSpaceDE w:val="0"/>
              <w:autoSpaceDN w:val="0"/>
              <w:rPr>
                <w:rFonts w:eastAsiaTheme="minorEastAsia"/>
                <w:szCs w:val="24"/>
              </w:rPr>
            </w:pPr>
            <w:r w:rsidRPr="0006514D">
              <w:rPr>
                <w:rFonts w:eastAsiaTheme="minorEastAsia"/>
                <w:szCs w:val="24"/>
              </w:rPr>
              <w:t>ПК 1.4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010216" w:rsidRPr="0006514D" w:rsidRDefault="00010216" w:rsidP="00B40225">
            <w:pPr>
              <w:widowControl w:val="0"/>
              <w:autoSpaceDE w:val="0"/>
              <w:autoSpaceDN w:val="0"/>
              <w:rPr>
                <w:rFonts w:eastAsia="Arial Unicode MS"/>
              </w:rPr>
            </w:pPr>
            <w:r w:rsidRPr="0006514D">
              <w:rPr>
                <w:rFonts w:eastAsia="Arial Unicode MS"/>
              </w:rPr>
              <w:t>Разрабатывать и выполнять классические и современные, коммерческие укладки и прически на волосах различной длины различными инструментами и техниками.</w:t>
            </w:r>
          </w:p>
        </w:tc>
      </w:tr>
    </w:tbl>
    <w:p w:rsidR="00010216" w:rsidRDefault="00010216" w:rsidP="00010216">
      <w:pPr>
        <w:ind w:firstLine="709"/>
        <w:rPr>
          <w:bCs/>
          <w:szCs w:val="24"/>
        </w:rPr>
      </w:pPr>
    </w:p>
    <w:p w:rsidR="00010216" w:rsidRPr="002419B6" w:rsidRDefault="00010216" w:rsidP="00010216">
      <w:pPr>
        <w:ind w:firstLine="709"/>
        <w:rPr>
          <w:bCs/>
          <w:sz w:val="28"/>
          <w:szCs w:val="28"/>
        </w:rPr>
      </w:pPr>
      <w:r w:rsidRPr="002419B6">
        <w:rPr>
          <w:bCs/>
          <w:sz w:val="28"/>
          <w:szCs w:val="28"/>
        </w:rPr>
        <w:t>1.1.2. В результате освоения практики слушатель должен:</w:t>
      </w:r>
    </w:p>
    <w:tbl>
      <w:tblPr>
        <w:tblW w:w="1000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376"/>
        <w:gridCol w:w="7631"/>
      </w:tblGrid>
      <w:tr w:rsidR="00010216" w:rsidTr="00B40225">
        <w:trPr>
          <w:trHeight w:val="282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216" w:rsidRDefault="00010216" w:rsidP="00B40225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Уметь</w:t>
            </w:r>
          </w:p>
        </w:tc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>выполнять текущую уборку рабочего места;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>выполнять мытье, массаж головы и профилактический уход за волосами;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>выполнять классические и современные, коммерческие женские стрижки на волосах разной длины;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 xml:space="preserve">выполнять классические и современные, коммерческие мужские стрижки на волосах разной длины, включая стрижку бороды </w:t>
            </w:r>
            <w:r w:rsidRPr="00010216">
              <w:rPr>
                <w:sz w:val="24"/>
                <w:szCs w:val="24"/>
              </w:rPr>
              <w:br/>
              <w:t>и усов;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>выполнять детские стрижки на волосах разной длины;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 xml:space="preserve">применять различные техники стрижки </w:t>
            </w:r>
            <w:r w:rsidRPr="00010216">
              <w:rPr>
                <w:sz w:val="24"/>
                <w:szCs w:val="24"/>
              </w:rPr>
              <w:br/>
              <w:t>на влажных и сухих волосах;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>анализировать реакцию волос на нанесение химического состава, учитывая исходное состояние волос;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 xml:space="preserve">выполнять химическое воздействие (включая завивку и </w:t>
            </w:r>
            <w:r w:rsidRPr="00010216">
              <w:rPr>
                <w:sz w:val="24"/>
                <w:szCs w:val="24"/>
              </w:rPr>
              <w:lastRenderedPageBreak/>
              <w:t xml:space="preserve">выпрямление волос) </w:t>
            </w:r>
            <w:r w:rsidRPr="00010216">
              <w:rPr>
                <w:sz w:val="24"/>
                <w:szCs w:val="24"/>
              </w:rPr>
              <w:br/>
              <w:t>с использованием базовых и современных технологий, в соответствии с инструкциями производителя для клиентов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 xml:space="preserve">выполнять различные варианты услуг </w:t>
            </w:r>
            <w:r w:rsidRPr="00010216">
              <w:rPr>
                <w:sz w:val="24"/>
                <w:szCs w:val="24"/>
              </w:rPr>
              <w:br/>
              <w:t>по химическому воздействию для клиентов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 xml:space="preserve">применять профессиональное оборудование, инструменты, приспособления и материалы </w:t>
            </w:r>
            <w:r w:rsidRPr="00010216">
              <w:rPr>
                <w:sz w:val="24"/>
                <w:szCs w:val="24"/>
              </w:rPr>
              <w:br/>
              <w:t xml:space="preserve">в соответствии с правилами эксплуатации </w:t>
            </w:r>
            <w:r w:rsidRPr="00010216">
              <w:rPr>
                <w:sz w:val="24"/>
                <w:szCs w:val="24"/>
              </w:rPr>
              <w:br/>
              <w:t>и применяемыми технологиями;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 xml:space="preserve">выполнять простые и сложные виды окрашивания волос на основе базовых </w:t>
            </w:r>
            <w:r w:rsidRPr="00010216">
              <w:rPr>
                <w:sz w:val="24"/>
                <w:szCs w:val="24"/>
              </w:rPr>
              <w:br/>
              <w:t xml:space="preserve">и современных технологий в соответствии </w:t>
            </w:r>
            <w:r w:rsidRPr="00010216">
              <w:rPr>
                <w:sz w:val="24"/>
                <w:szCs w:val="24"/>
              </w:rPr>
              <w:br/>
              <w:t xml:space="preserve">с инструкцией производителя для клиентов; 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 xml:space="preserve">применять профессиональные технологии при выполнении: тонирования, окрашивания, осветления, обесцвечивания, восстановления цвета, с использованием продуктов для окрашивания волос в соответствии </w:t>
            </w:r>
            <w:r w:rsidRPr="00010216">
              <w:rPr>
                <w:sz w:val="24"/>
                <w:szCs w:val="24"/>
              </w:rPr>
              <w:br/>
              <w:t>с инструкцией производителя;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 xml:space="preserve">обеспечивать эффективную коммуникацию </w:t>
            </w:r>
            <w:r w:rsidRPr="00010216">
              <w:rPr>
                <w:sz w:val="24"/>
                <w:szCs w:val="24"/>
              </w:rPr>
              <w:br/>
              <w:t>с клиентом;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010216">
              <w:rPr>
                <w:sz w:val="24"/>
                <w:szCs w:val="24"/>
              </w:rPr>
              <w:t>выполнять женские классические укладки различными способами (холодным, горячим, бигуди) и современные, коммерческие укладки с применением различных инструментов и приспособлений;</w:t>
            </w:r>
          </w:p>
          <w:p w:rsidR="00010216" w:rsidRPr="00010216" w:rsidRDefault="00010216" w:rsidP="00010216">
            <w:pPr>
              <w:pStyle w:val="ad"/>
              <w:numPr>
                <w:ilvl w:val="0"/>
                <w:numId w:val="20"/>
              </w:numPr>
              <w:rPr>
                <w:sz w:val="28"/>
              </w:rPr>
            </w:pPr>
            <w:r w:rsidRPr="00010216">
              <w:rPr>
                <w:sz w:val="24"/>
                <w:szCs w:val="24"/>
              </w:rPr>
              <w:t xml:space="preserve">выполнять мужские классические </w:t>
            </w:r>
            <w:r w:rsidRPr="00010216">
              <w:rPr>
                <w:sz w:val="24"/>
                <w:szCs w:val="24"/>
              </w:rPr>
              <w:br/>
              <w:t>и современные, коммерческие укладки различными способами, с применением различных инструментов и приспособлений;</w:t>
            </w:r>
          </w:p>
        </w:tc>
      </w:tr>
    </w:tbl>
    <w:p w:rsidR="00B43CB0" w:rsidRDefault="00B43CB0" w:rsidP="008271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Cs w:val="24"/>
        </w:rPr>
      </w:pPr>
    </w:p>
    <w:p w:rsidR="00827129" w:rsidRDefault="00F16696" w:rsidP="008271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822037">
        <w:rPr>
          <w:szCs w:val="24"/>
        </w:rPr>
        <w:t>.</w:t>
      </w:r>
      <w:r w:rsidR="008259F3" w:rsidRPr="00E96B69">
        <w:rPr>
          <w:b/>
          <w:sz w:val="28"/>
          <w:szCs w:val="28"/>
        </w:rPr>
        <w:t>1.</w:t>
      </w:r>
      <w:r w:rsidR="001C661B">
        <w:rPr>
          <w:b/>
          <w:sz w:val="28"/>
          <w:szCs w:val="28"/>
        </w:rPr>
        <w:t>4</w:t>
      </w:r>
      <w:r w:rsidR="008259F3" w:rsidRPr="00E96B69">
        <w:rPr>
          <w:b/>
          <w:sz w:val="28"/>
          <w:szCs w:val="28"/>
        </w:rPr>
        <w:t xml:space="preserve">  Количество часов на освоение  учебной практики </w:t>
      </w:r>
    </w:p>
    <w:p w:rsidR="0052646A" w:rsidRDefault="00E96B69" w:rsidP="008271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827129">
        <w:rPr>
          <w:sz w:val="28"/>
          <w:szCs w:val="28"/>
        </w:rPr>
        <w:t>144</w:t>
      </w:r>
      <w:r w:rsidR="008259F3" w:rsidRPr="00827129">
        <w:rPr>
          <w:sz w:val="28"/>
          <w:szCs w:val="28"/>
        </w:rPr>
        <w:t>час</w:t>
      </w:r>
      <w:r w:rsidR="00827129">
        <w:rPr>
          <w:sz w:val="28"/>
          <w:szCs w:val="28"/>
        </w:rPr>
        <w:t>а</w:t>
      </w:r>
    </w:p>
    <w:p w:rsidR="0052646A" w:rsidRDefault="0052646A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259F3" w:rsidRPr="0052646A" w:rsidRDefault="008259F3" w:rsidP="0052646A">
      <w:pPr>
        <w:pStyle w:val="1"/>
        <w:rPr>
          <w:rFonts w:ascii="Times New Roman" w:hAnsi="Times New Roman" w:cs="Times New Roman"/>
        </w:rPr>
      </w:pPr>
      <w:bookmarkStart w:id="5" w:name="_Toc75862878"/>
      <w:r w:rsidRPr="0052646A">
        <w:rPr>
          <w:rFonts w:ascii="Times New Roman" w:hAnsi="Times New Roman" w:cs="Times New Roman"/>
          <w:sz w:val="28"/>
          <w:szCs w:val="28"/>
        </w:rPr>
        <w:lastRenderedPageBreak/>
        <w:t>2 ТЕМАТИЧЕСКИЙ ПЛАН И СОДЕРЖАНИЕ УЧЕБНОЙ  ПРАКТИКИ</w:t>
      </w:r>
      <w:bookmarkEnd w:id="5"/>
    </w:p>
    <w:p w:rsidR="008259F3" w:rsidRDefault="008259F3">
      <w:pPr>
        <w:ind w:left="720" w:hanging="720"/>
        <w:jc w:val="center"/>
      </w:pPr>
    </w:p>
    <w:tbl>
      <w:tblPr>
        <w:tblW w:w="96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374"/>
        <w:gridCol w:w="5194"/>
        <w:gridCol w:w="1090"/>
      </w:tblGrid>
      <w:tr w:rsidR="008259F3" w:rsidRPr="00827129" w:rsidTr="00827129">
        <w:trPr>
          <w:tblHeader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59F3" w:rsidRPr="00827129" w:rsidRDefault="008259F3" w:rsidP="00827129">
            <w:pPr>
              <w:jc w:val="center"/>
              <w:rPr>
                <w:szCs w:val="24"/>
              </w:rPr>
            </w:pPr>
            <w:r w:rsidRPr="00827129">
              <w:rPr>
                <w:szCs w:val="24"/>
              </w:rPr>
              <w:t>Наименование профессионального модуля, тем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59F3" w:rsidRPr="00827129" w:rsidRDefault="008259F3" w:rsidP="00827129">
            <w:pPr>
              <w:jc w:val="center"/>
              <w:rPr>
                <w:szCs w:val="24"/>
              </w:rPr>
            </w:pPr>
            <w:r w:rsidRPr="00827129">
              <w:rPr>
                <w:szCs w:val="24"/>
              </w:rPr>
              <w:t>Содержание учебного материала</w:t>
            </w:r>
          </w:p>
          <w:p w:rsidR="008259F3" w:rsidRPr="00827129" w:rsidRDefault="008259F3" w:rsidP="00827129">
            <w:pPr>
              <w:jc w:val="center"/>
              <w:rPr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59F3" w:rsidRPr="00827129" w:rsidRDefault="008259F3" w:rsidP="00827129">
            <w:pPr>
              <w:tabs>
                <w:tab w:val="left" w:pos="368"/>
              </w:tabs>
              <w:jc w:val="center"/>
              <w:rPr>
                <w:szCs w:val="24"/>
              </w:rPr>
            </w:pPr>
            <w:r w:rsidRPr="00827129">
              <w:rPr>
                <w:szCs w:val="24"/>
              </w:rPr>
              <w:t>Объём</w:t>
            </w:r>
          </w:p>
          <w:p w:rsidR="008259F3" w:rsidRPr="00827129" w:rsidRDefault="008259F3" w:rsidP="00827129">
            <w:pPr>
              <w:tabs>
                <w:tab w:val="left" w:pos="368"/>
              </w:tabs>
              <w:jc w:val="center"/>
              <w:rPr>
                <w:szCs w:val="24"/>
              </w:rPr>
            </w:pPr>
            <w:r w:rsidRPr="00827129">
              <w:rPr>
                <w:szCs w:val="24"/>
              </w:rPr>
              <w:t>часов</w:t>
            </w:r>
          </w:p>
          <w:p w:rsidR="008259F3" w:rsidRPr="00827129" w:rsidRDefault="008259F3" w:rsidP="00827129">
            <w:pPr>
              <w:tabs>
                <w:tab w:val="left" w:pos="368"/>
              </w:tabs>
              <w:jc w:val="center"/>
              <w:rPr>
                <w:szCs w:val="24"/>
              </w:rPr>
            </w:pPr>
          </w:p>
        </w:tc>
      </w:tr>
      <w:tr w:rsidR="008259F3" w:rsidRPr="00827129" w:rsidTr="00BC2A44">
        <w:trPr>
          <w:trHeight w:val="214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3B27" w:rsidRPr="00822037" w:rsidRDefault="00873B27" w:rsidP="00873B27">
            <w:pPr>
              <w:ind w:firstLine="660"/>
              <w:jc w:val="center"/>
              <w:rPr>
                <w:szCs w:val="24"/>
              </w:rPr>
            </w:pPr>
            <w:r w:rsidRPr="00822037">
              <w:rPr>
                <w:szCs w:val="24"/>
              </w:rPr>
              <w:t>ПМ 0</w:t>
            </w:r>
            <w:r>
              <w:rPr>
                <w:szCs w:val="24"/>
              </w:rPr>
              <w:t>3</w:t>
            </w:r>
            <w:r w:rsidRPr="00822037">
              <w:rPr>
                <w:szCs w:val="24"/>
              </w:rPr>
              <w:t xml:space="preserve">. "Выполнение работ по  профессии  </w:t>
            </w:r>
            <w:r w:rsidRPr="00822037">
              <w:rPr>
                <w:b/>
                <w:szCs w:val="24"/>
              </w:rPr>
              <w:t>Парикмахер"</w:t>
            </w:r>
          </w:p>
          <w:p w:rsidR="008259F3" w:rsidRPr="00827129" w:rsidRDefault="008259F3" w:rsidP="00827129">
            <w:pPr>
              <w:jc w:val="center"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F3" w:rsidRPr="00827129" w:rsidRDefault="008259F3" w:rsidP="00827129">
            <w:pPr>
              <w:snapToGrid w:val="0"/>
              <w:rPr>
                <w:b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9F3" w:rsidRPr="00827129" w:rsidRDefault="00E96B69" w:rsidP="00827129">
            <w:pPr>
              <w:snapToGrid w:val="0"/>
              <w:jc w:val="center"/>
              <w:rPr>
                <w:szCs w:val="24"/>
              </w:rPr>
            </w:pPr>
            <w:r w:rsidRPr="00827129">
              <w:rPr>
                <w:szCs w:val="24"/>
              </w:rPr>
              <w:t>144</w:t>
            </w:r>
          </w:p>
        </w:tc>
      </w:tr>
      <w:tr w:rsidR="00BC2A44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jc w:val="both"/>
              <w:rPr>
                <w:szCs w:val="24"/>
              </w:rPr>
            </w:pPr>
            <w:r w:rsidRPr="00827129">
              <w:rPr>
                <w:szCs w:val="24"/>
              </w:rPr>
              <w:t>Отработка приемов выполнения подготовительных и заключительных работ по обслуживанию населения.</w:t>
            </w:r>
          </w:p>
          <w:p w:rsidR="00BC2A44" w:rsidRPr="00827129" w:rsidRDefault="00BC2A44" w:rsidP="00827129">
            <w:pPr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Подбор профессиональных сре</w:t>
            </w:r>
            <w:proofErr w:type="gramStart"/>
            <w:r w:rsidRPr="00827129">
              <w:rPr>
                <w:szCs w:val="24"/>
              </w:rPr>
              <w:t>дств дл</w:t>
            </w:r>
            <w:proofErr w:type="gramEnd"/>
            <w:r w:rsidRPr="00827129">
              <w:rPr>
                <w:szCs w:val="24"/>
              </w:rPr>
              <w:t>я мытья головы с учетом состояния поверхности кожи и волос клиента;</w:t>
            </w:r>
          </w:p>
          <w:p w:rsidR="00BC2A44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мытья и массажа головы различными способами;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A44" w:rsidRPr="00827129" w:rsidRDefault="00BC2A44" w:rsidP="00827129">
            <w:pPr>
              <w:snapToGrid w:val="0"/>
              <w:jc w:val="center"/>
              <w:rPr>
                <w:szCs w:val="24"/>
              </w:rPr>
            </w:pPr>
            <w:r w:rsidRPr="00827129">
              <w:rPr>
                <w:szCs w:val="24"/>
              </w:rPr>
              <w:t>6</w:t>
            </w:r>
          </w:p>
        </w:tc>
      </w:tr>
      <w:tr w:rsidR="00BC2A44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autoSpaceDN w:val="0"/>
              <w:adjustRightInd w:val="0"/>
              <w:jc w:val="both"/>
              <w:rPr>
                <w:szCs w:val="24"/>
              </w:rPr>
            </w:pPr>
            <w:r w:rsidRPr="00827129">
              <w:rPr>
                <w:szCs w:val="24"/>
              </w:rPr>
              <w:t>Отработка приемов работ различными парикмахерскими инструментами отработка приемов и последовательность выполнения гигиенического мытья головы.</w:t>
            </w:r>
          </w:p>
          <w:p w:rsidR="00BC2A44" w:rsidRPr="00827129" w:rsidRDefault="00BC2A44" w:rsidP="00827129">
            <w:pPr>
              <w:shd w:val="clear" w:color="auto" w:fill="FFFFFF"/>
              <w:rPr>
                <w:bCs/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Подбор профессиональных сре</w:t>
            </w:r>
            <w:proofErr w:type="gramStart"/>
            <w:r w:rsidRPr="00827129">
              <w:rPr>
                <w:szCs w:val="24"/>
              </w:rPr>
              <w:t>дств дл</w:t>
            </w:r>
            <w:proofErr w:type="gramEnd"/>
            <w:r w:rsidRPr="00827129">
              <w:rPr>
                <w:szCs w:val="24"/>
              </w:rPr>
              <w:t>я мытья головы с учетом состояния поверхности кожи и волос клиента;</w:t>
            </w:r>
          </w:p>
          <w:p w:rsidR="00C021E4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мытья и массажа головы различными способами;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A44" w:rsidRPr="00827129" w:rsidRDefault="00BC2A44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6</w:t>
            </w:r>
          </w:p>
        </w:tc>
      </w:tr>
      <w:tr w:rsidR="00BC2A44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autoSpaceDN w:val="0"/>
              <w:adjustRightInd w:val="0"/>
              <w:jc w:val="both"/>
              <w:rPr>
                <w:szCs w:val="24"/>
              </w:rPr>
            </w:pPr>
            <w:r w:rsidRPr="00827129">
              <w:rPr>
                <w:szCs w:val="24"/>
              </w:rPr>
              <w:t xml:space="preserve">Отработка </w:t>
            </w:r>
            <w:proofErr w:type="gramStart"/>
            <w:r w:rsidRPr="00827129">
              <w:rPr>
                <w:szCs w:val="24"/>
              </w:rPr>
              <w:t>приемов выполнения массажа волосистой части головы</w:t>
            </w:r>
            <w:proofErr w:type="gramEnd"/>
            <w:r w:rsidRPr="00827129">
              <w:rPr>
                <w:szCs w:val="24"/>
              </w:rPr>
              <w:t>.</w:t>
            </w:r>
          </w:p>
          <w:p w:rsidR="00BC2A44" w:rsidRPr="00827129" w:rsidRDefault="00BC2A44" w:rsidP="0082712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 xml:space="preserve">Визуальный осмотр, оценка состояния поверхности кожи и волос клиента, </w:t>
            </w:r>
            <w:r w:rsidRPr="00827129">
              <w:rPr>
                <w:szCs w:val="24"/>
              </w:rPr>
              <w:lastRenderedPageBreak/>
              <w:t>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Подбор профессиональных сре</w:t>
            </w:r>
            <w:proofErr w:type="gramStart"/>
            <w:r w:rsidRPr="00827129">
              <w:rPr>
                <w:szCs w:val="24"/>
              </w:rPr>
              <w:t>дств дл</w:t>
            </w:r>
            <w:proofErr w:type="gramEnd"/>
            <w:r w:rsidRPr="00827129">
              <w:rPr>
                <w:szCs w:val="24"/>
              </w:rPr>
              <w:t>я мытья головы с учетом состояния поверхности кожи и волос клиента;</w:t>
            </w:r>
          </w:p>
          <w:p w:rsidR="00C021E4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мытья и массажа головы различными способами;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A44" w:rsidRPr="00827129" w:rsidRDefault="00BC2A44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lastRenderedPageBreak/>
              <w:t>6</w:t>
            </w:r>
          </w:p>
        </w:tc>
      </w:tr>
      <w:tr w:rsidR="00C021E4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autoSpaceDN w:val="0"/>
              <w:adjustRightInd w:val="0"/>
              <w:jc w:val="both"/>
              <w:rPr>
                <w:szCs w:val="24"/>
              </w:rPr>
            </w:pPr>
            <w:r w:rsidRPr="00827129">
              <w:rPr>
                <w:szCs w:val="24"/>
              </w:rPr>
              <w:lastRenderedPageBreak/>
              <w:t>Выполнение женских и мужских стрижек классических форм современными методами с использованием различных видов инструментов.</w:t>
            </w:r>
          </w:p>
          <w:p w:rsidR="00C021E4" w:rsidRPr="00827129" w:rsidRDefault="00C021E4" w:rsidP="00827129">
            <w:pPr>
              <w:shd w:val="clear" w:color="auto" w:fill="FFFFFF"/>
              <w:rPr>
                <w:bCs/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C021E4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классических мужских, женских и детских стрижек на волосах разной длины;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1E4" w:rsidRPr="00827129" w:rsidRDefault="00F1669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12</w:t>
            </w:r>
          </w:p>
        </w:tc>
      </w:tr>
      <w:tr w:rsidR="00B2780B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jc w:val="both"/>
              <w:rPr>
                <w:szCs w:val="24"/>
              </w:rPr>
            </w:pPr>
            <w:r w:rsidRPr="00827129">
              <w:rPr>
                <w:szCs w:val="24"/>
              </w:rPr>
              <w:t>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длины.</w:t>
            </w:r>
          </w:p>
          <w:p w:rsidR="00B2780B" w:rsidRPr="00827129" w:rsidRDefault="00B2780B" w:rsidP="00827129">
            <w:pPr>
              <w:contextualSpacing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укладок волос различными инструментами и способами;</w:t>
            </w:r>
          </w:p>
          <w:p w:rsidR="00B2780B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Консультирование по подбору профессиональных сре</w:t>
            </w:r>
            <w:proofErr w:type="gramStart"/>
            <w:r w:rsidRPr="00827129">
              <w:rPr>
                <w:szCs w:val="24"/>
              </w:rPr>
              <w:t>дств дл</w:t>
            </w:r>
            <w:proofErr w:type="gramEnd"/>
            <w:r w:rsidRPr="00827129">
              <w:rPr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80B" w:rsidRPr="00827129" w:rsidRDefault="00F1669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6</w:t>
            </w:r>
          </w:p>
        </w:tc>
      </w:tr>
      <w:tr w:rsidR="00B2780B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jc w:val="both"/>
              <w:rPr>
                <w:szCs w:val="24"/>
              </w:rPr>
            </w:pPr>
            <w:r w:rsidRPr="00827129">
              <w:rPr>
                <w:szCs w:val="24"/>
              </w:rPr>
              <w:t>Выполнение классических укладок волос феном в женском и мужском зале с учетом индивидуальных особенностей клиента.</w:t>
            </w:r>
          </w:p>
          <w:p w:rsidR="00B2780B" w:rsidRPr="00827129" w:rsidRDefault="00B2780B" w:rsidP="00827129">
            <w:pPr>
              <w:contextualSpacing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 xml:space="preserve">Определение и подбор по согласованию с </w:t>
            </w:r>
            <w:r w:rsidRPr="00827129">
              <w:rPr>
                <w:szCs w:val="24"/>
              </w:rPr>
              <w:lastRenderedPageBreak/>
              <w:t>клиентом способа выполнения услуг по уходу за волосами;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укладок волос различными инструментами и способами;</w:t>
            </w:r>
          </w:p>
          <w:p w:rsidR="00B2780B" w:rsidRPr="00827129" w:rsidRDefault="00871C06" w:rsidP="00827129">
            <w:pPr>
              <w:pStyle w:val="a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827129">
              <w:rPr>
                <w:sz w:val="24"/>
                <w:szCs w:val="24"/>
              </w:rPr>
              <w:t>Консультирование по подбору профессиональных сре</w:t>
            </w:r>
            <w:proofErr w:type="gramStart"/>
            <w:r w:rsidRPr="00827129">
              <w:rPr>
                <w:sz w:val="24"/>
                <w:szCs w:val="24"/>
              </w:rPr>
              <w:t>дств дл</w:t>
            </w:r>
            <w:proofErr w:type="gramEnd"/>
            <w:r w:rsidRPr="00827129">
              <w:rPr>
                <w:sz w:val="24"/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80B" w:rsidRPr="00827129" w:rsidRDefault="00F1669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lastRenderedPageBreak/>
              <w:t>6</w:t>
            </w:r>
          </w:p>
        </w:tc>
      </w:tr>
      <w:tr w:rsidR="00B2780B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jc w:val="both"/>
              <w:rPr>
                <w:szCs w:val="24"/>
              </w:rPr>
            </w:pPr>
            <w:r w:rsidRPr="00827129">
              <w:rPr>
                <w:szCs w:val="24"/>
              </w:rPr>
              <w:lastRenderedPageBreak/>
              <w:t>Выполнение классической укладки волос горячим способом (локоны и волны).</w:t>
            </w:r>
          </w:p>
          <w:p w:rsidR="00B2780B" w:rsidRPr="00827129" w:rsidRDefault="00B2780B" w:rsidP="00827129">
            <w:pPr>
              <w:contextualSpacing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укладок волос различными инструментами и способами;</w:t>
            </w:r>
          </w:p>
          <w:p w:rsidR="00B2780B" w:rsidRPr="00827129" w:rsidRDefault="00871C06" w:rsidP="00827129">
            <w:pPr>
              <w:pStyle w:val="a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827129">
              <w:rPr>
                <w:sz w:val="24"/>
                <w:szCs w:val="24"/>
              </w:rPr>
              <w:t>Консультирование по подбору профессиональных сре</w:t>
            </w:r>
            <w:proofErr w:type="gramStart"/>
            <w:r w:rsidRPr="00827129">
              <w:rPr>
                <w:sz w:val="24"/>
                <w:szCs w:val="24"/>
              </w:rPr>
              <w:t>дств дл</w:t>
            </w:r>
            <w:proofErr w:type="gramEnd"/>
            <w:r w:rsidRPr="00827129">
              <w:rPr>
                <w:sz w:val="24"/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80B" w:rsidRPr="00827129" w:rsidRDefault="00F1669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6</w:t>
            </w:r>
          </w:p>
        </w:tc>
      </w:tr>
      <w:tr w:rsidR="00C021E4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jc w:val="both"/>
              <w:rPr>
                <w:bCs/>
                <w:szCs w:val="24"/>
              </w:rPr>
            </w:pPr>
            <w:r w:rsidRPr="00827129">
              <w:rPr>
                <w:bCs/>
                <w:szCs w:val="24"/>
              </w:rPr>
              <w:t>Первичное окрашивание перманентными красителями.</w:t>
            </w:r>
          </w:p>
          <w:p w:rsidR="00C021E4" w:rsidRPr="00827129" w:rsidRDefault="00C021E4" w:rsidP="0082712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окрашивания волос на основе базовых технологий;</w:t>
            </w:r>
          </w:p>
          <w:p w:rsidR="00C021E4" w:rsidRPr="00827129" w:rsidRDefault="00871C0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Консультирование по подбору профессиональных сре</w:t>
            </w:r>
            <w:proofErr w:type="gramStart"/>
            <w:r w:rsidRPr="00827129">
              <w:rPr>
                <w:szCs w:val="24"/>
              </w:rPr>
              <w:t>дств дл</w:t>
            </w:r>
            <w:proofErr w:type="gramEnd"/>
            <w:r w:rsidRPr="00827129">
              <w:rPr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1E4" w:rsidRPr="00827129" w:rsidRDefault="00F1669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12</w:t>
            </w:r>
          </w:p>
        </w:tc>
      </w:tr>
      <w:tr w:rsidR="00B2780B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jc w:val="both"/>
              <w:rPr>
                <w:bCs/>
                <w:szCs w:val="24"/>
              </w:rPr>
            </w:pPr>
            <w:r w:rsidRPr="00827129">
              <w:rPr>
                <w:bCs/>
                <w:szCs w:val="24"/>
              </w:rPr>
              <w:t>Окрашивание непигментированных волос.</w:t>
            </w:r>
          </w:p>
          <w:p w:rsidR="00B2780B" w:rsidRPr="00827129" w:rsidRDefault="00B2780B" w:rsidP="00827129">
            <w:pPr>
              <w:contextualSpacing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 xml:space="preserve">Соблюдение правил санитарии и гигиены, </w:t>
            </w:r>
            <w:r w:rsidRPr="00827129">
              <w:rPr>
                <w:szCs w:val="24"/>
              </w:rPr>
              <w:lastRenderedPageBreak/>
              <w:t>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окрашивания волос на основе базовых технологий;</w:t>
            </w:r>
          </w:p>
          <w:p w:rsidR="00B2780B" w:rsidRPr="00827129" w:rsidRDefault="00871C06" w:rsidP="00827129">
            <w:pPr>
              <w:pStyle w:val="a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827129">
              <w:rPr>
                <w:sz w:val="24"/>
                <w:szCs w:val="24"/>
              </w:rPr>
              <w:t>Консультированиепоподборупрофессиональныхсредств</w:t>
            </w:r>
            <w:proofErr w:type="spellEnd"/>
            <w:r w:rsidRPr="00827129">
              <w:rPr>
                <w:sz w:val="24"/>
                <w:szCs w:val="24"/>
              </w:rPr>
              <w:t xml:space="preserve"> для ухода за волосами и по выполнению укладки волос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80B" w:rsidRPr="00827129" w:rsidRDefault="00F1669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lastRenderedPageBreak/>
              <w:t>12</w:t>
            </w:r>
          </w:p>
        </w:tc>
      </w:tr>
      <w:tr w:rsidR="00BC2A44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jc w:val="both"/>
              <w:rPr>
                <w:bCs/>
                <w:szCs w:val="24"/>
              </w:rPr>
            </w:pPr>
            <w:r w:rsidRPr="00827129">
              <w:rPr>
                <w:bCs/>
                <w:szCs w:val="24"/>
              </w:rPr>
              <w:lastRenderedPageBreak/>
              <w:t>Окрашивание волос красителями специальных групп.</w:t>
            </w:r>
          </w:p>
          <w:p w:rsidR="00BC2A44" w:rsidRPr="00827129" w:rsidRDefault="00BC2A44" w:rsidP="0082712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окрашивания волос на основе базовых технологий;</w:t>
            </w:r>
          </w:p>
          <w:p w:rsidR="00C021E4" w:rsidRPr="00827129" w:rsidRDefault="00871C06" w:rsidP="00827129">
            <w:pPr>
              <w:pStyle w:val="ad"/>
              <w:ind w:left="0"/>
              <w:rPr>
                <w:sz w:val="24"/>
                <w:szCs w:val="24"/>
              </w:rPr>
            </w:pPr>
            <w:r w:rsidRPr="00827129">
              <w:rPr>
                <w:sz w:val="24"/>
                <w:szCs w:val="24"/>
              </w:rPr>
              <w:t>Консультирование по подбору профессиональных сре</w:t>
            </w:r>
            <w:proofErr w:type="gramStart"/>
            <w:r w:rsidRPr="00827129">
              <w:rPr>
                <w:sz w:val="24"/>
                <w:szCs w:val="24"/>
              </w:rPr>
              <w:t>дств дл</w:t>
            </w:r>
            <w:proofErr w:type="gramEnd"/>
            <w:r w:rsidRPr="00827129">
              <w:rPr>
                <w:sz w:val="24"/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A44" w:rsidRPr="00827129" w:rsidRDefault="00F1669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12</w:t>
            </w:r>
          </w:p>
        </w:tc>
      </w:tr>
      <w:tr w:rsidR="00C021E4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jc w:val="both"/>
              <w:rPr>
                <w:bCs/>
                <w:szCs w:val="24"/>
              </w:rPr>
            </w:pPr>
            <w:proofErr w:type="spellStart"/>
            <w:r w:rsidRPr="00827129">
              <w:rPr>
                <w:bCs/>
                <w:szCs w:val="24"/>
              </w:rPr>
              <w:t>Блондирование</w:t>
            </w:r>
            <w:proofErr w:type="spellEnd"/>
            <w:r w:rsidRPr="00827129">
              <w:rPr>
                <w:bCs/>
                <w:szCs w:val="24"/>
              </w:rPr>
              <w:t xml:space="preserve"> волос по всей длине.</w:t>
            </w:r>
          </w:p>
          <w:p w:rsidR="00C021E4" w:rsidRPr="00827129" w:rsidRDefault="00C021E4" w:rsidP="00827129">
            <w:pPr>
              <w:shd w:val="clear" w:color="auto" w:fill="FFFFFF"/>
              <w:rPr>
                <w:bCs/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окрашивания волос на основе базовых технологий;</w:t>
            </w:r>
          </w:p>
          <w:p w:rsidR="00C021E4" w:rsidRPr="00827129" w:rsidRDefault="00871C0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 xml:space="preserve">Консультирование по подбору </w:t>
            </w:r>
            <w:r w:rsidRPr="00827129">
              <w:rPr>
                <w:szCs w:val="24"/>
              </w:rPr>
              <w:lastRenderedPageBreak/>
              <w:t>профессиональных сре</w:t>
            </w:r>
            <w:proofErr w:type="gramStart"/>
            <w:r w:rsidRPr="00827129">
              <w:rPr>
                <w:szCs w:val="24"/>
              </w:rPr>
              <w:t>дств дл</w:t>
            </w:r>
            <w:proofErr w:type="gramEnd"/>
            <w:r w:rsidRPr="00827129">
              <w:rPr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1E4" w:rsidRPr="00827129" w:rsidRDefault="00F1669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lastRenderedPageBreak/>
              <w:t>12</w:t>
            </w:r>
          </w:p>
        </w:tc>
      </w:tr>
      <w:tr w:rsidR="00C021E4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jc w:val="both"/>
              <w:rPr>
                <w:bCs/>
                <w:szCs w:val="24"/>
              </w:rPr>
            </w:pPr>
            <w:proofErr w:type="gramStart"/>
            <w:r w:rsidRPr="00827129">
              <w:rPr>
                <w:bCs/>
                <w:szCs w:val="24"/>
              </w:rPr>
              <w:lastRenderedPageBreak/>
              <w:t>Прикорневое</w:t>
            </w:r>
            <w:proofErr w:type="gramEnd"/>
            <w:r w:rsidRPr="00827129">
              <w:rPr>
                <w:bCs/>
                <w:szCs w:val="24"/>
              </w:rPr>
              <w:t xml:space="preserve"> </w:t>
            </w:r>
            <w:proofErr w:type="spellStart"/>
            <w:r w:rsidRPr="00827129">
              <w:rPr>
                <w:bCs/>
                <w:szCs w:val="24"/>
              </w:rPr>
              <w:t>блондирование</w:t>
            </w:r>
            <w:proofErr w:type="spellEnd"/>
            <w:r w:rsidRPr="00827129">
              <w:rPr>
                <w:bCs/>
                <w:szCs w:val="24"/>
              </w:rPr>
              <w:t xml:space="preserve"> волос и пастельное тонирование.</w:t>
            </w:r>
          </w:p>
          <w:p w:rsidR="00C021E4" w:rsidRPr="00827129" w:rsidRDefault="00C021E4" w:rsidP="00827129">
            <w:pPr>
              <w:shd w:val="clear" w:color="auto" w:fill="FFFFFF"/>
              <w:rPr>
                <w:bCs/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окрашивания волос на основе базовых технологий;</w:t>
            </w:r>
          </w:p>
          <w:p w:rsidR="00C021E4" w:rsidRPr="00827129" w:rsidRDefault="00871C06" w:rsidP="00827129">
            <w:pPr>
              <w:tabs>
                <w:tab w:val="left" w:pos="266"/>
              </w:tabs>
              <w:contextualSpacing/>
              <w:jc w:val="both"/>
              <w:rPr>
                <w:szCs w:val="24"/>
              </w:rPr>
            </w:pPr>
            <w:r w:rsidRPr="00827129">
              <w:rPr>
                <w:szCs w:val="24"/>
              </w:rPr>
              <w:t>Консультирование по подбору профессиональных сре</w:t>
            </w:r>
            <w:proofErr w:type="gramStart"/>
            <w:r w:rsidRPr="00827129">
              <w:rPr>
                <w:szCs w:val="24"/>
              </w:rPr>
              <w:t>дств дл</w:t>
            </w:r>
            <w:proofErr w:type="gramEnd"/>
            <w:r w:rsidRPr="00827129">
              <w:rPr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1E4" w:rsidRPr="00827129" w:rsidRDefault="00F1669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12</w:t>
            </w:r>
          </w:p>
        </w:tc>
      </w:tr>
      <w:tr w:rsidR="00BC2A44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jc w:val="both"/>
              <w:rPr>
                <w:bCs/>
                <w:szCs w:val="24"/>
              </w:rPr>
            </w:pPr>
            <w:r w:rsidRPr="00827129">
              <w:rPr>
                <w:bCs/>
                <w:szCs w:val="24"/>
              </w:rPr>
              <w:t>Коррекция нежелательного оттенка по длине при помощи ультра-</w:t>
            </w:r>
            <w:proofErr w:type="spellStart"/>
            <w:r w:rsidRPr="00827129">
              <w:rPr>
                <w:bCs/>
                <w:szCs w:val="24"/>
              </w:rPr>
              <w:t>мягкогоблондирования</w:t>
            </w:r>
            <w:proofErr w:type="spellEnd"/>
            <w:r w:rsidRPr="00827129">
              <w:rPr>
                <w:bCs/>
                <w:szCs w:val="24"/>
              </w:rPr>
              <w:t xml:space="preserve"> или </w:t>
            </w:r>
            <w:proofErr w:type="spellStart"/>
            <w:r w:rsidRPr="00827129">
              <w:rPr>
                <w:bCs/>
                <w:szCs w:val="24"/>
              </w:rPr>
              <w:t>блондирующей</w:t>
            </w:r>
            <w:proofErr w:type="spellEnd"/>
            <w:r w:rsidRPr="00827129">
              <w:rPr>
                <w:bCs/>
                <w:szCs w:val="24"/>
              </w:rPr>
              <w:t xml:space="preserve"> смывки.</w:t>
            </w:r>
          </w:p>
          <w:p w:rsidR="00BC2A44" w:rsidRPr="00827129" w:rsidRDefault="00BC2A44" w:rsidP="00827129">
            <w:pPr>
              <w:shd w:val="clear" w:color="auto" w:fill="FFFFFF"/>
              <w:rPr>
                <w:bCs/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окрашивания волос на основе базовых технологий;</w:t>
            </w:r>
          </w:p>
          <w:p w:rsidR="00C021E4" w:rsidRPr="00827129" w:rsidRDefault="00871C06" w:rsidP="00827129">
            <w:pPr>
              <w:pStyle w:val="ad"/>
              <w:ind w:left="0"/>
              <w:rPr>
                <w:sz w:val="24"/>
                <w:szCs w:val="24"/>
              </w:rPr>
            </w:pPr>
            <w:r w:rsidRPr="00827129">
              <w:rPr>
                <w:sz w:val="24"/>
                <w:szCs w:val="24"/>
              </w:rPr>
              <w:t>Консультирование по подбору профессиональных сре</w:t>
            </w:r>
            <w:proofErr w:type="gramStart"/>
            <w:r w:rsidRPr="00827129">
              <w:rPr>
                <w:sz w:val="24"/>
                <w:szCs w:val="24"/>
              </w:rPr>
              <w:t>дств дл</w:t>
            </w:r>
            <w:proofErr w:type="gramEnd"/>
            <w:r w:rsidRPr="00827129">
              <w:rPr>
                <w:sz w:val="24"/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A44" w:rsidRPr="00827129" w:rsidRDefault="00F1669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12</w:t>
            </w:r>
          </w:p>
        </w:tc>
      </w:tr>
      <w:tr w:rsidR="00B2780B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6696" w:rsidRPr="00827129" w:rsidRDefault="00F16696" w:rsidP="00827129">
            <w:pPr>
              <w:suppressAutoHyphens w:val="0"/>
              <w:jc w:val="both"/>
              <w:rPr>
                <w:b/>
                <w:bCs/>
                <w:szCs w:val="24"/>
              </w:rPr>
            </w:pPr>
            <w:r w:rsidRPr="00827129">
              <w:rPr>
                <w:bCs/>
                <w:szCs w:val="24"/>
              </w:rPr>
              <w:t xml:space="preserve">Мелирование волос с последующим </w:t>
            </w:r>
            <w:proofErr w:type="spellStart"/>
            <w:r w:rsidRPr="00827129">
              <w:rPr>
                <w:bCs/>
                <w:szCs w:val="24"/>
              </w:rPr>
              <w:t>тонированием</w:t>
            </w:r>
            <w:proofErr w:type="spellEnd"/>
            <w:r w:rsidRPr="00827129">
              <w:rPr>
                <w:bCs/>
                <w:szCs w:val="24"/>
              </w:rPr>
              <w:t>.</w:t>
            </w:r>
          </w:p>
          <w:p w:rsidR="00B2780B" w:rsidRPr="00827129" w:rsidRDefault="00B2780B" w:rsidP="00827129">
            <w:pPr>
              <w:contextualSpacing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 xml:space="preserve">Заполнения диагностических карт при </w:t>
            </w:r>
            <w:r w:rsidRPr="00827129">
              <w:rPr>
                <w:szCs w:val="24"/>
              </w:rPr>
              <w:lastRenderedPageBreak/>
              <w:t>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окрашивания волос на основе базовых технологий;</w:t>
            </w:r>
          </w:p>
          <w:p w:rsidR="00B2780B" w:rsidRPr="00827129" w:rsidRDefault="00871C06" w:rsidP="00827129">
            <w:pPr>
              <w:pStyle w:val="a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827129">
              <w:rPr>
                <w:sz w:val="24"/>
                <w:szCs w:val="24"/>
              </w:rPr>
              <w:t>Консультирование по подбору профессиональных сре</w:t>
            </w:r>
            <w:proofErr w:type="gramStart"/>
            <w:r w:rsidRPr="00827129">
              <w:rPr>
                <w:sz w:val="24"/>
                <w:szCs w:val="24"/>
              </w:rPr>
              <w:t>дств дл</w:t>
            </w:r>
            <w:proofErr w:type="gramEnd"/>
            <w:r w:rsidRPr="00827129">
              <w:rPr>
                <w:sz w:val="24"/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80B" w:rsidRPr="00827129" w:rsidRDefault="00F16696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lastRenderedPageBreak/>
              <w:t>12</w:t>
            </w:r>
          </w:p>
        </w:tc>
      </w:tr>
      <w:tr w:rsidR="00B2780B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80B" w:rsidRPr="00827129" w:rsidRDefault="00F16696" w:rsidP="00827129">
            <w:pPr>
              <w:contextualSpacing/>
              <w:rPr>
                <w:szCs w:val="24"/>
              </w:rPr>
            </w:pPr>
            <w:r w:rsidRPr="00827129">
              <w:rPr>
                <w:iCs/>
                <w:szCs w:val="24"/>
              </w:rPr>
              <w:lastRenderedPageBreak/>
              <w:t>Выполнение  классической завивки волос.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подготовительных и заключительных работ по обслуживанию клиентов;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Соблюдение правил санитарии и гигиены, требования безопасности;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Заполнения диагностических карт при выполнении парикмахерских услуг;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871C06" w:rsidRPr="00827129" w:rsidRDefault="00871C06" w:rsidP="00827129">
            <w:pPr>
              <w:contextualSpacing/>
              <w:rPr>
                <w:szCs w:val="24"/>
              </w:rPr>
            </w:pPr>
            <w:r w:rsidRPr="00827129">
              <w:rPr>
                <w:szCs w:val="24"/>
              </w:rPr>
              <w:t>Выполнение химической (перманентной) завивки волос классическим методом;</w:t>
            </w:r>
          </w:p>
          <w:p w:rsidR="00B2780B" w:rsidRPr="00827129" w:rsidRDefault="00871C06" w:rsidP="00827129">
            <w:pPr>
              <w:pStyle w:val="a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827129">
              <w:rPr>
                <w:sz w:val="24"/>
                <w:szCs w:val="24"/>
              </w:rPr>
              <w:t>Консультирование по подбору профессиональных сре</w:t>
            </w:r>
            <w:proofErr w:type="gramStart"/>
            <w:r w:rsidRPr="00827129">
              <w:rPr>
                <w:sz w:val="24"/>
                <w:szCs w:val="24"/>
              </w:rPr>
              <w:t>дств дл</w:t>
            </w:r>
            <w:proofErr w:type="gramEnd"/>
            <w:r w:rsidRPr="00827129">
              <w:rPr>
                <w:sz w:val="24"/>
                <w:szCs w:val="24"/>
              </w:rPr>
              <w:t>я ухода за волосами и по выполнению укладки волос  в домашних условиях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80B" w:rsidRPr="00827129" w:rsidRDefault="006C57BC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6</w:t>
            </w:r>
          </w:p>
        </w:tc>
      </w:tr>
      <w:tr w:rsidR="006C57BC" w:rsidRPr="00827129" w:rsidTr="004C2BAC">
        <w:tc>
          <w:tcPr>
            <w:tcW w:w="8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7BC" w:rsidRPr="00827129" w:rsidRDefault="00D65FC0" w:rsidP="00827129">
            <w:pPr>
              <w:contextualSpacing/>
              <w:rPr>
                <w:szCs w:val="24"/>
              </w:rPr>
            </w:pPr>
            <w:r>
              <w:rPr>
                <w:iCs/>
                <w:szCs w:val="24"/>
              </w:rPr>
              <w:t>З</w:t>
            </w:r>
            <w:r w:rsidR="006C57BC" w:rsidRPr="00827129">
              <w:rPr>
                <w:iCs/>
                <w:szCs w:val="24"/>
              </w:rPr>
              <w:t>ачет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57BC" w:rsidRPr="00827129" w:rsidRDefault="006C57BC" w:rsidP="00827129">
            <w:pPr>
              <w:rPr>
                <w:szCs w:val="24"/>
              </w:rPr>
            </w:pPr>
            <w:r w:rsidRPr="00827129">
              <w:rPr>
                <w:szCs w:val="24"/>
              </w:rPr>
              <w:t>6</w:t>
            </w:r>
          </w:p>
        </w:tc>
      </w:tr>
      <w:tr w:rsidR="008259F3" w:rsidRPr="00827129" w:rsidTr="00BC2A44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F3" w:rsidRPr="00827129" w:rsidRDefault="008259F3" w:rsidP="00827129">
            <w:pPr>
              <w:snapToGrid w:val="0"/>
              <w:rPr>
                <w:szCs w:val="24"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F3" w:rsidRPr="00827129" w:rsidRDefault="008259F3" w:rsidP="00827129">
            <w:pPr>
              <w:jc w:val="right"/>
              <w:rPr>
                <w:szCs w:val="24"/>
              </w:rPr>
            </w:pPr>
            <w:r w:rsidRPr="00827129">
              <w:rPr>
                <w:szCs w:val="24"/>
              </w:rPr>
              <w:t>Итого: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9F3" w:rsidRPr="00827129" w:rsidRDefault="00BC2A44" w:rsidP="00827129">
            <w:pPr>
              <w:snapToGrid w:val="0"/>
              <w:jc w:val="center"/>
              <w:rPr>
                <w:szCs w:val="24"/>
              </w:rPr>
            </w:pPr>
            <w:r w:rsidRPr="00827129">
              <w:rPr>
                <w:szCs w:val="24"/>
              </w:rPr>
              <w:t>1</w:t>
            </w:r>
            <w:r w:rsidR="00B2780B" w:rsidRPr="00827129">
              <w:rPr>
                <w:szCs w:val="24"/>
              </w:rPr>
              <w:t>44</w:t>
            </w:r>
          </w:p>
        </w:tc>
      </w:tr>
      <w:bookmarkEnd w:id="2"/>
      <w:bookmarkEnd w:id="3"/>
    </w:tbl>
    <w:p w:rsidR="00BC2A44" w:rsidRDefault="00BC2A44">
      <w:pPr>
        <w:rPr>
          <w:rFonts w:eastAsia="Calibri"/>
          <w:szCs w:val="24"/>
        </w:rPr>
      </w:pPr>
    </w:p>
    <w:p w:rsidR="00BC2A44" w:rsidRPr="004E6313" w:rsidRDefault="00BC2A44" w:rsidP="004E6313">
      <w:pPr>
        <w:pStyle w:val="1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eastAsia="Calibri"/>
          <w:szCs w:val="24"/>
        </w:rPr>
        <w:br w:type="page"/>
      </w:r>
      <w:bookmarkStart w:id="6" w:name="_Toc75862879"/>
      <w:r w:rsidRPr="004E6313">
        <w:rPr>
          <w:rFonts w:ascii="Times New Roman" w:hAnsi="Times New Roman" w:cs="Times New Roman"/>
          <w:sz w:val="28"/>
          <w:szCs w:val="28"/>
        </w:rPr>
        <w:lastRenderedPageBreak/>
        <w:t>3 УСЛОВИЯ РЕАЛИЗАЦИИ УЧЕБНОЙ ПРАКТИКИ</w:t>
      </w:r>
      <w:bookmarkEnd w:id="6"/>
    </w:p>
    <w:p w:rsidR="00BC2A44" w:rsidRPr="0036291F" w:rsidRDefault="00BC2A44" w:rsidP="008271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C2A44" w:rsidRDefault="00BC2A44" w:rsidP="0082712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6291F">
        <w:rPr>
          <w:b/>
          <w:sz w:val="28"/>
          <w:szCs w:val="28"/>
        </w:rPr>
        <w:t>3.1. Требования к  материально-техническому обеспечению</w:t>
      </w:r>
    </w:p>
    <w:p w:rsidR="00827129" w:rsidRPr="0036291F" w:rsidRDefault="00827129" w:rsidP="008271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259F3" w:rsidRPr="0036291F" w:rsidRDefault="00BC2A44" w:rsidP="00827129">
      <w:pPr>
        <w:spacing w:line="360" w:lineRule="auto"/>
        <w:ind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>Программа  учебной практики реализуется в учебных мастерских Челябинского механико-технологическ</w:t>
      </w:r>
      <w:r w:rsidR="00DD1D12">
        <w:rPr>
          <w:sz w:val="28"/>
          <w:szCs w:val="28"/>
        </w:rPr>
        <w:t>о</w:t>
      </w:r>
      <w:r w:rsidRPr="0036291F">
        <w:rPr>
          <w:sz w:val="28"/>
          <w:szCs w:val="28"/>
        </w:rPr>
        <w:t>го техникума.</w:t>
      </w:r>
    </w:p>
    <w:p w:rsidR="00BC2A44" w:rsidRPr="0036291F" w:rsidRDefault="00BC2A44" w:rsidP="00827129">
      <w:pPr>
        <w:spacing w:line="360" w:lineRule="auto"/>
        <w:ind w:firstLine="709"/>
        <w:jc w:val="both"/>
        <w:rPr>
          <w:sz w:val="28"/>
          <w:szCs w:val="28"/>
        </w:rPr>
      </w:pPr>
    </w:p>
    <w:p w:rsidR="00BC2A44" w:rsidRPr="0036291F" w:rsidRDefault="00BC2A44" w:rsidP="0082712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6291F">
        <w:rPr>
          <w:b/>
          <w:sz w:val="28"/>
          <w:szCs w:val="28"/>
        </w:rPr>
        <w:t>Оборудование учебной мастерской и рабочих мест мастерской:</w:t>
      </w:r>
    </w:p>
    <w:p w:rsidR="00BC2A44" w:rsidRPr="0036291F" w:rsidRDefault="00BC2A44" w:rsidP="00827129">
      <w:pPr>
        <w:pStyle w:val="220"/>
        <w:tabs>
          <w:tab w:val="left" w:pos="54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36291F">
        <w:rPr>
          <w:bCs/>
          <w:sz w:val="28"/>
          <w:szCs w:val="28"/>
        </w:rPr>
        <w:t>- специализированную учебную мебель  по количеству обучающихся с комплектом стульев;</w:t>
      </w:r>
    </w:p>
    <w:p w:rsidR="00BC2A44" w:rsidRPr="0036291F" w:rsidRDefault="00BC2A44" w:rsidP="00827129">
      <w:pPr>
        <w:pStyle w:val="220"/>
        <w:tabs>
          <w:tab w:val="left" w:pos="54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36291F">
        <w:rPr>
          <w:bCs/>
          <w:sz w:val="28"/>
          <w:szCs w:val="28"/>
        </w:rPr>
        <w:t xml:space="preserve">- комплект нормативной документации </w:t>
      </w:r>
      <w:proofErr w:type="gramStart"/>
      <w:r w:rsidRPr="0036291F">
        <w:rPr>
          <w:bCs/>
          <w:sz w:val="28"/>
          <w:szCs w:val="28"/>
        </w:rPr>
        <w:t xml:space="preserve">( </w:t>
      </w:r>
      <w:proofErr w:type="gramEnd"/>
      <w:r w:rsidRPr="0036291F">
        <w:rPr>
          <w:bCs/>
          <w:sz w:val="28"/>
          <w:szCs w:val="28"/>
        </w:rPr>
        <w:t>ГОСТы, ОСТы, РСТ, СанПиНы, ТУ);</w:t>
      </w:r>
    </w:p>
    <w:p w:rsidR="00BC2A44" w:rsidRPr="0036291F" w:rsidRDefault="00BC2A44" w:rsidP="00827129">
      <w:pPr>
        <w:pStyle w:val="220"/>
        <w:tabs>
          <w:tab w:val="left" w:pos="54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36291F">
        <w:rPr>
          <w:bCs/>
          <w:sz w:val="28"/>
          <w:szCs w:val="28"/>
        </w:rPr>
        <w:t>- рабочее место мастера;</w:t>
      </w:r>
    </w:p>
    <w:p w:rsidR="00BC2A44" w:rsidRPr="0036291F" w:rsidRDefault="00BC2A44" w:rsidP="00827129">
      <w:pPr>
        <w:pStyle w:val="220"/>
        <w:tabs>
          <w:tab w:val="left" w:pos="540"/>
        </w:tabs>
        <w:spacing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36291F">
        <w:rPr>
          <w:bCs/>
          <w:sz w:val="28"/>
          <w:szCs w:val="28"/>
        </w:rPr>
        <w:t>- оборудование: бактерицидная лампа, стерилизатор, мойка, сушуар, рабочее кресло, рабочий столик, зеркало</w:t>
      </w:r>
      <w:r w:rsidRPr="0036291F">
        <w:rPr>
          <w:sz w:val="28"/>
          <w:szCs w:val="28"/>
        </w:rPr>
        <w:t xml:space="preserve">, водонагреватель, кондиционер. </w:t>
      </w:r>
      <w:proofErr w:type="gramEnd"/>
    </w:p>
    <w:p w:rsidR="00BC2A44" w:rsidRPr="0036291F" w:rsidRDefault="00BC2A44" w:rsidP="00827129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6291F">
        <w:rPr>
          <w:sz w:val="28"/>
          <w:szCs w:val="28"/>
        </w:rPr>
        <w:t>- инструменты: расчёска комбинированная, зажимы, клеммы, фен, бигуди, ножницы, машинка для стрижки,  фен, щетка плоская, щетка круглая.</w:t>
      </w:r>
      <w:proofErr w:type="gramEnd"/>
    </w:p>
    <w:p w:rsidR="00BC2A44" w:rsidRPr="0036291F" w:rsidRDefault="00BC2A44" w:rsidP="00827129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>- вспомогательные  инструменты: пульверизатор.</w:t>
      </w:r>
    </w:p>
    <w:p w:rsidR="00BC2A44" w:rsidRPr="0036291F" w:rsidRDefault="00BC2A44" w:rsidP="00827129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>- парикмахерское бельё: специальная  одежда, пеньюар, полотенца.</w:t>
      </w:r>
    </w:p>
    <w:p w:rsidR="00BC2A44" w:rsidRPr="0036291F" w:rsidRDefault="00981BBD" w:rsidP="00827129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>- материалы: воротничок</w:t>
      </w:r>
      <w:r w:rsidR="00BC2A44" w:rsidRPr="0036291F">
        <w:rPr>
          <w:sz w:val="28"/>
          <w:szCs w:val="28"/>
        </w:rPr>
        <w:t>, перчатки резиновые или полиэтиленовые;</w:t>
      </w:r>
    </w:p>
    <w:p w:rsidR="00BC2A44" w:rsidRPr="0036291F" w:rsidRDefault="00BC2A44" w:rsidP="00827129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 xml:space="preserve">- препараты: шампунь, бальзам, </w:t>
      </w:r>
    </w:p>
    <w:p w:rsidR="00BC2A44" w:rsidRPr="0036291F" w:rsidRDefault="00BC2A44" w:rsidP="00827129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36291F">
        <w:rPr>
          <w:bCs/>
          <w:sz w:val="28"/>
          <w:szCs w:val="28"/>
        </w:rPr>
        <w:t xml:space="preserve">- средства обучения: тренажёры (манекен-головка). </w:t>
      </w:r>
    </w:p>
    <w:p w:rsidR="0075033C" w:rsidRPr="0036291F" w:rsidRDefault="0075033C" w:rsidP="008271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36291F" w:rsidRDefault="0036291F" w:rsidP="0082712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6291F"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:rsidR="00827129" w:rsidRPr="0036291F" w:rsidRDefault="00827129" w:rsidP="0082712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36291F" w:rsidRDefault="0036291F" w:rsidP="00827129">
      <w:pPr>
        <w:spacing w:line="360" w:lineRule="auto"/>
        <w:ind w:firstLine="709"/>
        <w:jc w:val="both"/>
        <w:rPr>
          <w:sz w:val="28"/>
          <w:szCs w:val="28"/>
        </w:rPr>
      </w:pPr>
      <w:r w:rsidRPr="0036291F">
        <w:rPr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36291F">
        <w:rPr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27129" w:rsidRPr="0036291F" w:rsidRDefault="00827129" w:rsidP="00827129">
      <w:pPr>
        <w:spacing w:line="360" w:lineRule="auto"/>
        <w:ind w:firstLine="709"/>
        <w:jc w:val="both"/>
        <w:rPr>
          <w:sz w:val="28"/>
          <w:szCs w:val="28"/>
        </w:rPr>
      </w:pPr>
    </w:p>
    <w:p w:rsidR="0036291F" w:rsidRPr="0036291F" w:rsidRDefault="0036291F" w:rsidP="00827129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36291F">
        <w:rPr>
          <w:b/>
          <w:sz w:val="28"/>
          <w:szCs w:val="28"/>
        </w:rPr>
        <w:lastRenderedPageBreak/>
        <w:t>3.2.1. Печатные издания:</w:t>
      </w:r>
    </w:p>
    <w:p w:rsidR="00BF1195" w:rsidRDefault="00BF1195" w:rsidP="00BF1195">
      <w:pPr>
        <w:pStyle w:val="ad"/>
        <w:widowControl/>
        <w:numPr>
          <w:ilvl w:val="0"/>
          <w:numId w:val="16"/>
        </w:numPr>
        <w:tabs>
          <w:tab w:val="left" w:pos="851"/>
        </w:tabs>
        <w:suppressAutoHyphens w:val="0"/>
        <w:autoSpaceDE/>
        <w:spacing w:line="360" w:lineRule="auto"/>
        <w:ind w:left="0" w:right="2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Кузнецова, А. В. Материаловедение / учебник / А. В. Кузнецова, Т. Н. Соболева, Н. Х. </w:t>
      </w:r>
      <w:proofErr w:type="spellStart"/>
      <w:r>
        <w:rPr>
          <w:sz w:val="28"/>
          <w:szCs w:val="28"/>
        </w:rPr>
        <w:t>Кафидова</w:t>
      </w:r>
      <w:proofErr w:type="spellEnd"/>
      <w:r>
        <w:rPr>
          <w:sz w:val="28"/>
          <w:szCs w:val="28"/>
        </w:rPr>
        <w:t xml:space="preserve">. </w:t>
      </w:r>
      <w:r w:rsidRPr="00AF1C5C">
        <w:rPr>
          <w:sz w:val="28"/>
          <w:szCs w:val="28"/>
        </w:rPr>
        <w:t xml:space="preserve">— </w:t>
      </w:r>
      <w:r>
        <w:rPr>
          <w:sz w:val="28"/>
          <w:szCs w:val="28"/>
        </w:rPr>
        <w:t xml:space="preserve">2–е изд., стер. </w:t>
      </w:r>
      <w:proofErr w:type="gramStart"/>
      <w:r w:rsidRPr="00AF1C5C">
        <w:rPr>
          <w:sz w:val="28"/>
          <w:szCs w:val="28"/>
        </w:rPr>
        <w:t>—М</w:t>
      </w:r>
      <w:proofErr w:type="gramEnd"/>
      <w:r w:rsidRPr="00AF1C5C">
        <w:rPr>
          <w:sz w:val="28"/>
          <w:szCs w:val="28"/>
        </w:rPr>
        <w:t>. : Академия, 201</w:t>
      </w:r>
      <w:r>
        <w:rPr>
          <w:sz w:val="28"/>
          <w:szCs w:val="28"/>
        </w:rPr>
        <w:t>8</w:t>
      </w:r>
      <w:r w:rsidRPr="00AF1C5C">
        <w:rPr>
          <w:sz w:val="28"/>
          <w:szCs w:val="28"/>
        </w:rPr>
        <w:t xml:space="preserve">. — </w:t>
      </w:r>
      <w:r>
        <w:rPr>
          <w:sz w:val="28"/>
          <w:szCs w:val="28"/>
        </w:rPr>
        <w:t>208</w:t>
      </w:r>
      <w:r w:rsidRPr="00AF1C5C">
        <w:rPr>
          <w:sz w:val="28"/>
          <w:szCs w:val="28"/>
        </w:rPr>
        <w:t>с.</w:t>
      </w:r>
    </w:p>
    <w:p w:rsidR="00BF1195" w:rsidRDefault="00BF1195" w:rsidP="00BF1195">
      <w:pPr>
        <w:pStyle w:val="ad"/>
        <w:widowControl/>
        <w:numPr>
          <w:ilvl w:val="0"/>
          <w:numId w:val="16"/>
        </w:numPr>
        <w:tabs>
          <w:tab w:val="left" w:pos="851"/>
        </w:tabs>
        <w:suppressAutoHyphens w:val="0"/>
        <w:autoSpaceDE/>
        <w:spacing w:line="360" w:lineRule="auto"/>
        <w:ind w:left="0" w:right="2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Масленникова, Л. В. Технология выполнения стрижек и укладок / учеб. пособие / Л. В. Масленникова. </w:t>
      </w:r>
      <w:r w:rsidRPr="00AF1C5C">
        <w:rPr>
          <w:sz w:val="28"/>
          <w:szCs w:val="28"/>
        </w:rPr>
        <w:t xml:space="preserve">— </w:t>
      </w:r>
      <w:r>
        <w:rPr>
          <w:sz w:val="28"/>
          <w:szCs w:val="28"/>
        </w:rPr>
        <w:t xml:space="preserve">2–е изд., стер. </w:t>
      </w:r>
      <w:proofErr w:type="gramStart"/>
      <w:r w:rsidRPr="00AF1C5C">
        <w:rPr>
          <w:sz w:val="28"/>
          <w:szCs w:val="28"/>
        </w:rPr>
        <w:t>—М</w:t>
      </w:r>
      <w:proofErr w:type="gramEnd"/>
      <w:r w:rsidRPr="00AF1C5C">
        <w:rPr>
          <w:sz w:val="28"/>
          <w:szCs w:val="28"/>
        </w:rPr>
        <w:t>. : Академия, 201</w:t>
      </w:r>
      <w:r>
        <w:rPr>
          <w:sz w:val="28"/>
          <w:szCs w:val="28"/>
        </w:rPr>
        <w:t>8</w:t>
      </w:r>
      <w:r w:rsidRPr="00AF1C5C">
        <w:rPr>
          <w:sz w:val="28"/>
          <w:szCs w:val="28"/>
        </w:rPr>
        <w:t>. — 1</w:t>
      </w:r>
      <w:r>
        <w:rPr>
          <w:sz w:val="28"/>
          <w:szCs w:val="28"/>
        </w:rPr>
        <w:t>92</w:t>
      </w:r>
      <w:r w:rsidRPr="00AF1C5C">
        <w:rPr>
          <w:sz w:val="28"/>
          <w:szCs w:val="28"/>
        </w:rPr>
        <w:t>с.</w:t>
      </w:r>
    </w:p>
    <w:p w:rsidR="00BF1195" w:rsidRDefault="00BF1195" w:rsidP="00BF1195">
      <w:pPr>
        <w:pStyle w:val="ad"/>
        <w:widowControl/>
        <w:numPr>
          <w:ilvl w:val="0"/>
          <w:numId w:val="16"/>
        </w:numPr>
        <w:tabs>
          <w:tab w:val="left" w:pos="851"/>
        </w:tabs>
        <w:suppressAutoHyphens w:val="0"/>
        <w:autoSpaceDE/>
        <w:spacing w:line="360" w:lineRule="auto"/>
        <w:ind w:left="0" w:right="2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Плотникова И. Ю. Технология парикмахерских работ / учебник / И. Ю. Плотникова, Т. А. Черниченко. </w:t>
      </w:r>
      <w:r w:rsidRPr="00AF1C5C">
        <w:rPr>
          <w:sz w:val="28"/>
          <w:szCs w:val="28"/>
        </w:rPr>
        <w:t xml:space="preserve">— </w:t>
      </w:r>
      <w:r>
        <w:rPr>
          <w:sz w:val="28"/>
          <w:szCs w:val="28"/>
        </w:rPr>
        <w:t xml:space="preserve">12–е изд., стер. </w:t>
      </w:r>
      <w:proofErr w:type="gramStart"/>
      <w:r w:rsidRPr="00AF1C5C">
        <w:rPr>
          <w:sz w:val="28"/>
          <w:szCs w:val="28"/>
        </w:rPr>
        <w:t>—М</w:t>
      </w:r>
      <w:proofErr w:type="gramEnd"/>
      <w:r w:rsidRPr="00AF1C5C">
        <w:rPr>
          <w:sz w:val="28"/>
          <w:szCs w:val="28"/>
        </w:rPr>
        <w:t>. : Академия, 201</w:t>
      </w:r>
      <w:r>
        <w:rPr>
          <w:sz w:val="28"/>
          <w:szCs w:val="28"/>
        </w:rPr>
        <w:t>8</w:t>
      </w:r>
      <w:r w:rsidRPr="00AF1C5C">
        <w:rPr>
          <w:sz w:val="28"/>
          <w:szCs w:val="28"/>
        </w:rPr>
        <w:t xml:space="preserve">. — </w:t>
      </w:r>
      <w:r>
        <w:rPr>
          <w:sz w:val="28"/>
          <w:szCs w:val="28"/>
        </w:rPr>
        <w:t>192</w:t>
      </w:r>
      <w:r w:rsidRPr="00AF1C5C">
        <w:rPr>
          <w:sz w:val="28"/>
          <w:szCs w:val="28"/>
        </w:rPr>
        <w:t>с.</w:t>
      </w:r>
    </w:p>
    <w:p w:rsidR="00BF1195" w:rsidRDefault="00BF1195" w:rsidP="00BF1195">
      <w:pPr>
        <w:pStyle w:val="ad"/>
        <w:widowControl/>
        <w:numPr>
          <w:ilvl w:val="0"/>
          <w:numId w:val="16"/>
        </w:numPr>
        <w:tabs>
          <w:tab w:val="left" w:pos="851"/>
        </w:tabs>
        <w:suppressAutoHyphens w:val="0"/>
        <w:autoSpaceDE/>
        <w:spacing w:line="360" w:lineRule="auto"/>
        <w:ind w:left="0" w:right="2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Соколова Е. А. Основы анатомии и физиологии кожи и волос / учебник / Е. А. Соколова. </w:t>
      </w:r>
      <w:r w:rsidRPr="00AF1C5C">
        <w:rPr>
          <w:sz w:val="28"/>
          <w:szCs w:val="28"/>
        </w:rPr>
        <w:t xml:space="preserve">— </w:t>
      </w:r>
      <w:r>
        <w:rPr>
          <w:sz w:val="28"/>
          <w:szCs w:val="28"/>
        </w:rPr>
        <w:t xml:space="preserve">3–е изд., стер. </w:t>
      </w:r>
      <w:proofErr w:type="gramStart"/>
      <w:r w:rsidRPr="00AF1C5C">
        <w:rPr>
          <w:sz w:val="28"/>
          <w:szCs w:val="28"/>
        </w:rPr>
        <w:t>—М</w:t>
      </w:r>
      <w:proofErr w:type="gramEnd"/>
      <w:r w:rsidRPr="00AF1C5C">
        <w:rPr>
          <w:sz w:val="28"/>
          <w:szCs w:val="28"/>
        </w:rPr>
        <w:t>. : Академия, 201</w:t>
      </w:r>
      <w:r>
        <w:rPr>
          <w:sz w:val="28"/>
          <w:szCs w:val="28"/>
        </w:rPr>
        <w:t>9</w:t>
      </w:r>
      <w:r w:rsidRPr="00AF1C5C">
        <w:rPr>
          <w:sz w:val="28"/>
          <w:szCs w:val="28"/>
        </w:rPr>
        <w:t xml:space="preserve">. — </w:t>
      </w:r>
      <w:r>
        <w:rPr>
          <w:sz w:val="28"/>
          <w:szCs w:val="28"/>
        </w:rPr>
        <w:t>80</w:t>
      </w:r>
      <w:r w:rsidRPr="00AF1C5C">
        <w:rPr>
          <w:sz w:val="28"/>
          <w:szCs w:val="28"/>
        </w:rPr>
        <w:t>с.</w:t>
      </w:r>
    </w:p>
    <w:p w:rsidR="00BF1195" w:rsidRDefault="00BF1195" w:rsidP="00BF1195">
      <w:pPr>
        <w:pStyle w:val="ad"/>
        <w:widowControl/>
        <w:numPr>
          <w:ilvl w:val="0"/>
          <w:numId w:val="16"/>
        </w:numPr>
        <w:tabs>
          <w:tab w:val="left" w:pos="851"/>
        </w:tabs>
        <w:suppressAutoHyphens w:val="0"/>
        <w:autoSpaceDE/>
        <w:spacing w:line="360" w:lineRule="auto"/>
        <w:ind w:left="0" w:right="283" w:firstLine="567"/>
        <w:jc w:val="both"/>
        <w:rPr>
          <w:sz w:val="28"/>
          <w:szCs w:val="28"/>
        </w:rPr>
      </w:pPr>
      <w:proofErr w:type="spellStart"/>
      <w:r w:rsidRPr="00842601">
        <w:rPr>
          <w:sz w:val="28"/>
          <w:szCs w:val="28"/>
        </w:rPr>
        <w:t>Шаменкова</w:t>
      </w:r>
      <w:proofErr w:type="spellEnd"/>
      <w:r w:rsidRPr="00842601">
        <w:rPr>
          <w:sz w:val="28"/>
          <w:szCs w:val="28"/>
        </w:rPr>
        <w:t xml:space="preserve"> Т. Ю. Технология выполнения окрашивания волос и химической (перманентной) завивки / учебник / Т. Ю. </w:t>
      </w:r>
      <w:proofErr w:type="spellStart"/>
      <w:r w:rsidRPr="00842601">
        <w:rPr>
          <w:sz w:val="28"/>
          <w:szCs w:val="28"/>
        </w:rPr>
        <w:t>Шаменкова</w:t>
      </w:r>
      <w:proofErr w:type="spellEnd"/>
      <w:r w:rsidRPr="00842601">
        <w:rPr>
          <w:sz w:val="28"/>
          <w:szCs w:val="28"/>
        </w:rPr>
        <w:t>. — 2</w:t>
      </w:r>
      <w:r>
        <w:rPr>
          <w:sz w:val="28"/>
          <w:szCs w:val="28"/>
        </w:rPr>
        <w:t>–</w:t>
      </w:r>
      <w:r w:rsidRPr="00842601">
        <w:rPr>
          <w:sz w:val="28"/>
          <w:szCs w:val="28"/>
        </w:rPr>
        <w:t>е изд., стер. — М.</w:t>
      </w:r>
      <w:proofErr w:type="gramStart"/>
      <w:r w:rsidRPr="00842601">
        <w:rPr>
          <w:sz w:val="28"/>
          <w:szCs w:val="28"/>
        </w:rPr>
        <w:t xml:space="preserve"> :</w:t>
      </w:r>
      <w:proofErr w:type="gramEnd"/>
      <w:r w:rsidRPr="00842601">
        <w:rPr>
          <w:sz w:val="28"/>
          <w:szCs w:val="28"/>
        </w:rPr>
        <w:t xml:space="preserve"> Академия, 201</w:t>
      </w:r>
      <w:r>
        <w:rPr>
          <w:sz w:val="28"/>
          <w:szCs w:val="28"/>
        </w:rPr>
        <w:t>8</w:t>
      </w:r>
      <w:r w:rsidRPr="00842601">
        <w:rPr>
          <w:sz w:val="28"/>
          <w:szCs w:val="28"/>
        </w:rPr>
        <w:t>. — 208с.</w:t>
      </w:r>
    </w:p>
    <w:p w:rsidR="00BF1195" w:rsidRPr="00842601" w:rsidRDefault="00BF1195" w:rsidP="00BF1195">
      <w:pPr>
        <w:pStyle w:val="ad"/>
        <w:widowControl/>
        <w:numPr>
          <w:ilvl w:val="0"/>
          <w:numId w:val="16"/>
        </w:numPr>
        <w:tabs>
          <w:tab w:val="left" w:pos="851"/>
        </w:tabs>
        <w:suppressAutoHyphens w:val="0"/>
        <w:autoSpaceDE/>
        <w:spacing w:line="360" w:lineRule="auto"/>
        <w:ind w:left="0" w:right="283" w:firstLine="567"/>
        <w:jc w:val="both"/>
        <w:rPr>
          <w:sz w:val="28"/>
          <w:szCs w:val="28"/>
        </w:rPr>
      </w:pPr>
      <w:r w:rsidRPr="009A15BE">
        <w:rPr>
          <w:sz w:val="28"/>
          <w:szCs w:val="28"/>
        </w:rPr>
        <w:t>Щербакова Л. П. Санитария и гигиена для парикмахеров / учебник / Л. П. Щербакова. — 2–е изд., стер. — М.</w:t>
      </w:r>
      <w:proofErr w:type="gramStart"/>
      <w:r w:rsidRPr="009A15BE">
        <w:rPr>
          <w:sz w:val="28"/>
          <w:szCs w:val="28"/>
        </w:rPr>
        <w:t xml:space="preserve"> :</w:t>
      </w:r>
      <w:proofErr w:type="gramEnd"/>
      <w:r w:rsidRPr="009A15BE">
        <w:rPr>
          <w:sz w:val="28"/>
          <w:szCs w:val="28"/>
        </w:rPr>
        <w:t xml:space="preserve"> Академия, 2018. — 272с.</w:t>
      </w:r>
    </w:p>
    <w:p w:rsidR="0036291F" w:rsidRPr="0036291F" w:rsidRDefault="0036291F" w:rsidP="00827129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36291F" w:rsidRPr="0036291F" w:rsidRDefault="0036291F" w:rsidP="00827129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36291F">
        <w:rPr>
          <w:b/>
          <w:sz w:val="28"/>
          <w:szCs w:val="28"/>
        </w:rPr>
        <w:t>3.2.2. Электронные издания (электронные ресурсы)</w:t>
      </w:r>
    </w:p>
    <w:p w:rsidR="0036291F" w:rsidRPr="0036291F" w:rsidRDefault="0036291F" w:rsidP="00827129">
      <w:pPr>
        <w:pStyle w:val="ad"/>
        <w:widowControl/>
        <w:numPr>
          <w:ilvl w:val="0"/>
          <w:numId w:val="12"/>
        </w:numPr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 xml:space="preserve">Форум парикмахеров - режим </w:t>
      </w:r>
      <w:proofErr w:type="spellStart"/>
      <w:r w:rsidRPr="0036291F">
        <w:rPr>
          <w:sz w:val="28"/>
          <w:szCs w:val="28"/>
        </w:rPr>
        <w:t>доступа:</w:t>
      </w:r>
      <w:hyperlink r:id="rId13" w:tgtFrame="_blank" w:history="1">
        <w:r w:rsidRPr="0036291F">
          <w:rPr>
            <w:rStyle w:val="af"/>
            <w:sz w:val="28"/>
            <w:szCs w:val="28"/>
            <w:shd w:val="clear" w:color="auto" w:fill="FFFFFF"/>
          </w:rPr>
          <w:t>www.parikmaher.net.ru</w:t>
        </w:r>
        <w:proofErr w:type="spellEnd"/>
      </w:hyperlink>
      <w:r w:rsidRPr="0036291F">
        <w:rPr>
          <w:sz w:val="28"/>
          <w:szCs w:val="28"/>
        </w:rPr>
        <w:t xml:space="preserve">; </w:t>
      </w:r>
    </w:p>
    <w:p w:rsidR="0036291F" w:rsidRPr="0036291F" w:rsidRDefault="0036291F" w:rsidP="00827129">
      <w:pPr>
        <w:pStyle w:val="ad"/>
        <w:numPr>
          <w:ilvl w:val="0"/>
          <w:numId w:val="12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w w:val="103"/>
          <w:sz w:val="28"/>
          <w:szCs w:val="28"/>
        </w:rPr>
      </w:pPr>
      <w:r w:rsidRPr="0036291F">
        <w:rPr>
          <w:bCs/>
          <w:sz w:val="28"/>
          <w:szCs w:val="28"/>
        </w:rPr>
        <w:t>Профессиональная Парикмахерская Газета -</w:t>
      </w:r>
      <w:r w:rsidRPr="0036291F">
        <w:rPr>
          <w:sz w:val="28"/>
          <w:szCs w:val="28"/>
        </w:rPr>
        <w:t xml:space="preserve"> режим </w:t>
      </w:r>
      <w:proofErr w:type="spellStart"/>
      <w:r w:rsidRPr="0036291F">
        <w:rPr>
          <w:sz w:val="28"/>
          <w:szCs w:val="28"/>
        </w:rPr>
        <w:t>доступа:</w:t>
      </w:r>
      <w:hyperlink r:id="rId14" w:history="1">
        <w:r w:rsidRPr="0036291F">
          <w:rPr>
            <w:sz w:val="28"/>
            <w:szCs w:val="28"/>
          </w:rPr>
          <w:t>http</w:t>
        </w:r>
        <w:proofErr w:type="spellEnd"/>
        <w:r w:rsidRPr="0036291F">
          <w:rPr>
            <w:sz w:val="28"/>
            <w:szCs w:val="28"/>
          </w:rPr>
          <w:t>://gazeta-p.ru/</w:t>
        </w:r>
      </w:hyperlink>
      <w:r w:rsidRPr="0036291F">
        <w:rPr>
          <w:sz w:val="28"/>
          <w:szCs w:val="28"/>
        </w:rPr>
        <w:t>;</w:t>
      </w:r>
    </w:p>
    <w:p w:rsidR="0036291F" w:rsidRPr="0036291F" w:rsidRDefault="00683C1B" w:rsidP="00827129">
      <w:pPr>
        <w:pStyle w:val="ad"/>
        <w:widowControl/>
        <w:numPr>
          <w:ilvl w:val="0"/>
          <w:numId w:val="12"/>
        </w:numPr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hyperlink r:id="rId15" w:history="1">
        <w:r w:rsidR="0036291F" w:rsidRPr="0036291F">
          <w:rPr>
            <w:bCs/>
            <w:sz w:val="28"/>
            <w:szCs w:val="28"/>
          </w:rPr>
          <w:t>Форум Парикмахеров</w:t>
        </w:r>
      </w:hyperlink>
      <w:r w:rsidR="0036291F" w:rsidRPr="0036291F">
        <w:rPr>
          <w:bCs/>
          <w:sz w:val="28"/>
          <w:szCs w:val="28"/>
        </w:rPr>
        <w:t xml:space="preserve"> - </w:t>
      </w:r>
      <w:r w:rsidR="0036291F" w:rsidRPr="0036291F">
        <w:rPr>
          <w:sz w:val="28"/>
          <w:szCs w:val="28"/>
        </w:rPr>
        <w:t xml:space="preserve">режим </w:t>
      </w:r>
      <w:proofErr w:type="spellStart"/>
      <w:r w:rsidR="0036291F" w:rsidRPr="0036291F">
        <w:rPr>
          <w:sz w:val="28"/>
          <w:szCs w:val="28"/>
        </w:rPr>
        <w:t>доступа:</w:t>
      </w:r>
      <w:hyperlink r:id="rId16" w:history="1">
        <w:r w:rsidR="0036291F" w:rsidRPr="0036291F">
          <w:rPr>
            <w:sz w:val="28"/>
            <w:szCs w:val="28"/>
          </w:rPr>
          <w:t>http</w:t>
        </w:r>
        <w:proofErr w:type="spellEnd"/>
        <w:r w:rsidR="0036291F" w:rsidRPr="0036291F">
          <w:rPr>
            <w:sz w:val="28"/>
            <w:szCs w:val="28"/>
          </w:rPr>
          <w:t>://parikmaher.net.ru/</w:t>
        </w:r>
      </w:hyperlink>
      <w:r w:rsidR="0036291F" w:rsidRPr="0036291F">
        <w:rPr>
          <w:sz w:val="28"/>
          <w:szCs w:val="28"/>
        </w:rPr>
        <w:t>;</w:t>
      </w:r>
    </w:p>
    <w:p w:rsidR="0036291F" w:rsidRPr="0036291F" w:rsidRDefault="0036291F" w:rsidP="00827129">
      <w:pPr>
        <w:pStyle w:val="ad"/>
        <w:widowControl/>
        <w:numPr>
          <w:ilvl w:val="0"/>
          <w:numId w:val="12"/>
        </w:numPr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 xml:space="preserve">Форум парикмахеров - режим </w:t>
      </w:r>
      <w:proofErr w:type="spellStart"/>
      <w:r w:rsidRPr="0036291F">
        <w:rPr>
          <w:sz w:val="28"/>
          <w:szCs w:val="28"/>
        </w:rPr>
        <w:t>доступа:</w:t>
      </w:r>
      <w:hyperlink r:id="rId17" w:history="1">
        <w:r w:rsidRPr="0036291F">
          <w:rPr>
            <w:sz w:val="28"/>
            <w:szCs w:val="28"/>
          </w:rPr>
          <w:t>http</w:t>
        </w:r>
        <w:proofErr w:type="spellEnd"/>
        <w:r w:rsidRPr="0036291F">
          <w:rPr>
            <w:sz w:val="28"/>
            <w:szCs w:val="28"/>
          </w:rPr>
          <w:t>://www.hairforum.ru/</w:t>
        </w:r>
      </w:hyperlink>
      <w:r w:rsidRPr="0036291F">
        <w:rPr>
          <w:sz w:val="28"/>
          <w:szCs w:val="28"/>
        </w:rPr>
        <w:t>;</w:t>
      </w:r>
    </w:p>
    <w:p w:rsidR="0036291F" w:rsidRPr="0036291F" w:rsidRDefault="0036291F" w:rsidP="00827129">
      <w:pPr>
        <w:pStyle w:val="ad"/>
        <w:widowControl/>
        <w:numPr>
          <w:ilvl w:val="0"/>
          <w:numId w:val="12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rFonts w:eastAsia="TimesNewRomanPS-BoldMT"/>
          <w:sz w:val="28"/>
          <w:szCs w:val="28"/>
        </w:rPr>
      </w:pPr>
      <w:r w:rsidRPr="0036291F">
        <w:rPr>
          <w:sz w:val="28"/>
          <w:szCs w:val="28"/>
        </w:rPr>
        <w:t xml:space="preserve">Портал индустрии красоты - режим </w:t>
      </w:r>
      <w:proofErr w:type="spellStart"/>
      <w:r w:rsidRPr="0036291F">
        <w:rPr>
          <w:sz w:val="28"/>
          <w:szCs w:val="28"/>
        </w:rPr>
        <w:t>доступа:http</w:t>
      </w:r>
      <w:proofErr w:type="spellEnd"/>
      <w:r w:rsidRPr="0036291F">
        <w:rPr>
          <w:sz w:val="28"/>
          <w:szCs w:val="28"/>
        </w:rPr>
        <w:t>://www.hairlife.ru.</w:t>
      </w:r>
    </w:p>
    <w:p w:rsidR="0036291F" w:rsidRPr="0036291F" w:rsidRDefault="0036291F" w:rsidP="00827129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</w:p>
    <w:p w:rsidR="0036291F" w:rsidRPr="0036291F" w:rsidRDefault="0036291F" w:rsidP="00827129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36291F">
        <w:rPr>
          <w:b/>
          <w:bCs/>
          <w:sz w:val="28"/>
          <w:szCs w:val="28"/>
        </w:rPr>
        <w:t xml:space="preserve">3.2.3. Дополнительные источники </w:t>
      </w:r>
    </w:p>
    <w:p w:rsidR="0036291F" w:rsidRPr="0036291F" w:rsidRDefault="0036291F" w:rsidP="00827129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 xml:space="preserve">История прически.  </w:t>
      </w:r>
      <w:proofErr w:type="spellStart"/>
      <w:r w:rsidRPr="0036291F">
        <w:rPr>
          <w:sz w:val="28"/>
          <w:szCs w:val="28"/>
        </w:rPr>
        <w:t>Сыромятникова</w:t>
      </w:r>
      <w:proofErr w:type="spellEnd"/>
      <w:r w:rsidRPr="0036291F">
        <w:rPr>
          <w:sz w:val="28"/>
          <w:szCs w:val="28"/>
        </w:rPr>
        <w:t xml:space="preserve"> И.С. -  М.: Искусство, 2012;</w:t>
      </w:r>
    </w:p>
    <w:p w:rsidR="0036291F" w:rsidRPr="0036291F" w:rsidRDefault="0036291F" w:rsidP="00827129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 xml:space="preserve">Технология парикмахерских работ : </w:t>
      </w:r>
      <w:proofErr w:type="spellStart"/>
      <w:r w:rsidRPr="0036291F">
        <w:rPr>
          <w:sz w:val="28"/>
          <w:szCs w:val="28"/>
        </w:rPr>
        <w:t>учеб</w:t>
      </w:r>
      <w:proofErr w:type="gramStart"/>
      <w:r w:rsidRPr="0036291F">
        <w:rPr>
          <w:sz w:val="28"/>
          <w:szCs w:val="28"/>
        </w:rPr>
        <w:t>.п</w:t>
      </w:r>
      <w:proofErr w:type="gramEnd"/>
      <w:r w:rsidRPr="0036291F">
        <w:rPr>
          <w:sz w:val="28"/>
          <w:szCs w:val="28"/>
        </w:rPr>
        <w:t>особие</w:t>
      </w:r>
      <w:proofErr w:type="spellEnd"/>
      <w:r w:rsidRPr="0036291F">
        <w:rPr>
          <w:sz w:val="28"/>
          <w:szCs w:val="28"/>
        </w:rPr>
        <w:t xml:space="preserve"> 2-е изд. – </w:t>
      </w:r>
      <w:proofErr w:type="spellStart"/>
      <w:r w:rsidRPr="0036291F">
        <w:rPr>
          <w:sz w:val="28"/>
          <w:szCs w:val="28"/>
        </w:rPr>
        <w:t>Морщакина</w:t>
      </w:r>
      <w:proofErr w:type="spellEnd"/>
      <w:r w:rsidRPr="0036291F">
        <w:rPr>
          <w:sz w:val="28"/>
          <w:szCs w:val="28"/>
        </w:rPr>
        <w:t xml:space="preserve"> Н.А., Минск: Высшая школа, 2012;</w:t>
      </w:r>
    </w:p>
    <w:p w:rsidR="0036291F" w:rsidRPr="0036291F" w:rsidRDefault="0036291F" w:rsidP="00827129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lastRenderedPageBreak/>
        <w:t xml:space="preserve">Технология парикмахерских работ. </w:t>
      </w:r>
      <w:proofErr w:type="spellStart"/>
      <w:r w:rsidRPr="0036291F">
        <w:rPr>
          <w:sz w:val="28"/>
          <w:szCs w:val="28"/>
        </w:rPr>
        <w:t>Н.А.Марщакина</w:t>
      </w:r>
      <w:proofErr w:type="spellEnd"/>
      <w:r w:rsidRPr="0036291F">
        <w:rPr>
          <w:sz w:val="28"/>
          <w:szCs w:val="28"/>
        </w:rPr>
        <w:t xml:space="preserve"> - Минск, «Высшая школа», 2013;</w:t>
      </w:r>
    </w:p>
    <w:p w:rsidR="0036291F" w:rsidRPr="0036291F" w:rsidRDefault="0036291F" w:rsidP="00827129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>Лечение волос и восстановление волос.  О.В. Ларина - «</w:t>
      </w:r>
      <w:proofErr w:type="spellStart"/>
      <w:r w:rsidRPr="0036291F">
        <w:rPr>
          <w:sz w:val="28"/>
          <w:szCs w:val="28"/>
        </w:rPr>
        <w:t>Этерна</w:t>
      </w:r>
      <w:proofErr w:type="spellEnd"/>
      <w:r w:rsidRPr="0036291F">
        <w:rPr>
          <w:sz w:val="28"/>
          <w:szCs w:val="28"/>
        </w:rPr>
        <w:t>», 2013;</w:t>
      </w:r>
    </w:p>
    <w:p w:rsidR="0036291F" w:rsidRPr="0036291F" w:rsidRDefault="0036291F" w:rsidP="00827129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 xml:space="preserve">Здоровье и красивые волосы (медицина). Ю.Ю. </w:t>
      </w:r>
      <w:proofErr w:type="spellStart"/>
      <w:r w:rsidRPr="0036291F">
        <w:rPr>
          <w:sz w:val="28"/>
          <w:szCs w:val="28"/>
        </w:rPr>
        <w:t>Дрибноход</w:t>
      </w:r>
      <w:proofErr w:type="spellEnd"/>
      <w:r w:rsidRPr="0036291F">
        <w:rPr>
          <w:sz w:val="28"/>
          <w:szCs w:val="28"/>
        </w:rPr>
        <w:t xml:space="preserve"> - Ростов-на-Дону, «Феникс», 2012;</w:t>
      </w:r>
    </w:p>
    <w:p w:rsidR="0036291F" w:rsidRPr="0036291F" w:rsidRDefault="0036291F" w:rsidP="00827129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 xml:space="preserve">Мужские стрижки – советы профессионалов. Гот Кремер, Джеки </w:t>
      </w:r>
      <w:proofErr w:type="spellStart"/>
      <w:r w:rsidRPr="0036291F">
        <w:rPr>
          <w:sz w:val="28"/>
          <w:szCs w:val="28"/>
        </w:rPr>
        <w:t>Уэйдсон</w:t>
      </w:r>
      <w:proofErr w:type="spellEnd"/>
      <w:r w:rsidRPr="0036291F">
        <w:rPr>
          <w:sz w:val="28"/>
          <w:szCs w:val="28"/>
        </w:rPr>
        <w:t xml:space="preserve"> - Перевод с английского, Издательская группа «</w:t>
      </w:r>
      <w:proofErr w:type="spellStart"/>
      <w:r w:rsidRPr="0036291F">
        <w:rPr>
          <w:sz w:val="28"/>
          <w:szCs w:val="28"/>
        </w:rPr>
        <w:t>Контент</w:t>
      </w:r>
      <w:r w:rsidRPr="0036291F">
        <w:rPr>
          <w:sz w:val="28"/>
          <w:szCs w:val="28"/>
          <w:vertAlign w:val="superscript"/>
        </w:rPr>
        <w:t>о</w:t>
      </w:r>
      <w:proofErr w:type="spellEnd"/>
      <w:r w:rsidRPr="0036291F">
        <w:rPr>
          <w:sz w:val="28"/>
          <w:szCs w:val="28"/>
        </w:rPr>
        <w:t>», 2015;</w:t>
      </w:r>
    </w:p>
    <w:p w:rsidR="0036291F" w:rsidRPr="0036291F" w:rsidRDefault="0036291F" w:rsidP="00827129">
      <w:pPr>
        <w:pStyle w:val="af1"/>
        <w:numPr>
          <w:ilvl w:val="0"/>
          <w:numId w:val="14"/>
        </w:numPr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>Парикмахерское искусство. В.А.Петровская - Москва, «</w:t>
      </w:r>
      <w:proofErr w:type="spellStart"/>
      <w:r w:rsidRPr="0036291F">
        <w:rPr>
          <w:sz w:val="28"/>
          <w:szCs w:val="28"/>
        </w:rPr>
        <w:t>Аделант</w:t>
      </w:r>
      <w:proofErr w:type="spellEnd"/>
      <w:r w:rsidRPr="0036291F">
        <w:rPr>
          <w:sz w:val="28"/>
          <w:szCs w:val="28"/>
        </w:rPr>
        <w:t>», 2012.</w:t>
      </w:r>
    </w:p>
    <w:p w:rsidR="0036291F" w:rsidRPr="0036291F" w:rsidRDefault="0036291F" w:rsidP="00827129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 xml:space="preserve">Парикмахер стилист.  Н.Б. Шешко, </w:t>
      </w:r>
      <w:proofErr w:type="spellStart"/>
      <w:r w:rsidRPr="0036291F">
        <w:rPr>
          <w:sz w:val="28"/>
          <w:szCs w:val="28"/>
        </w:rPr>
        <w:t>Н.В.Левинова</w:t>
      </w:r>
      <w:proofErr w:type="spellEnd"/>
      <w:r w:rsidRPr="0036291F">
        <w:rPr>
          <w:sz w:val="28"/>
          <w:szCs w:val="28"/>
        </w:rPr>
        <w:t xml:space="preserve"> - Минск, «Современная школа», 2011;</w:t>
      </w:r>
    </w:p>
    <w:p w:rsidR="0036291F" w:rsidRPr="0036291F" w:rsidRDefault="0036291F" w:rsidP="00827129">
      <w:pPr>
        <w:pStyle w:val="af1"/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36291F" w:rsidRPr="0036291F" w:rsidRDefault="0036291F" w:rsidP="00827129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36291F">
        <w:rPr>
          <w:bCs/>
          <w:sz w:val="28"/>
          <w:szCs w:val="28"/>
        </w:rPr>
        <w:t>Периодические издания:</w:t>
      </w:r>
    </w:p>
    <w:p w:rsidR="0036291F" w:rsidRPr="0036291F" w:rsidRDefault="0036291F" w:rsidP="00827129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36291F">
        <w:rPr>
          <w:sz w:val="28"/>
          <w:szCs w:val="28"/>
        </w:rPr>
        <w:t>Журналы</w:t>
      </w:r>
      <w:proofErr w:type="spellStart"/>
      <w:proofErr w:type="gramStart"/>
      <w:r w:rsidRPr="0036291F">
        <w:rPr>
          <w:sz w:val="28"/>
          <w:szCs w:val="28"/>
          <w:lang w:val="en-US"/>
        </w:rPr>
        <w:t>Hair</w:t>
      </w:r>
      <w:proofErr w:type="gramEnd"/>
      <w:r w:rsidRPr="0036291F">
        <w:rPr>
          <w:sz w:val="28"/>
          <w:szCs w:val="28"/>
          <w:vertAlign w:val="superscript"/>
          <w:lang w:val="en-US"/>
        </w:rPr>
        <w:t>,</w:t>
      </w:r>
      <w:r w:rsidRPr="0036291F">
        <w:rPr>
          <w:sz w:val="28"/>
          <w:szCs w:val="28"/>
          <w:lang w:val="en-US"/>
        </w:rPr>
        <w:t>s</w:t>
      </w:r>
      <w:proofErr w:type="spellEnd"/>
      <w:r w:rsidRPr="0036291F">
        <w:rPr>
          <w:sz w:val="28"/>
          <w:szCs w:val="28"/>
          <w:lang w:val="en-US"/>
        </w:rPr>
        <w:t xml:space="preserve"> how</w:t>
      </w:r>
      <w:r w:rsidRPr="0036291F">
        <w:rPr>
          <w:sz w:val="28"/>
          <w:szCs w:val="28"/>
        </w:rPr>
        <w:t>;</w:t>
      </w:r>
    </w:p>
    <w:p w:rsidR="0036291F" w:rsidRPr="0036291F" w:rsidRDefault="0036291F" w:rsidP="00827129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36291F">
        <w:rPr>
          <w:sz w:val="28"/>
          <w:szCs w:val="28"/>
        </w:rPr>
        <w:t>Журналы</w:t>
      </w:r>
      <w:proofErr w:type="spellStart"/>
      <w:proofErr w:type="gramEnd"/>
      <w:r w:rsidRPr="0036291F">
        <w:rPr>
          <w:sz w:val="28"/>
          <w:szCs w:val="28"/>
          <w:lang w:val="en-US"/>
        </w:rPr>
        <w:t>Coitture</w:t>
      </w:r>
      <w:proofErr w:type="spellEnd"/>
      <w:r w:rsidRPr="0036291F">
        <w:rPr>
          <w:sz w:val="28"/>
          <w:szCs w:val="28"/>
        </w:rPr>
        <w:t>;</w:t>
      </w:r>
    </w:p>
    <w:p w:rsidR="0036291F" w:rsidRPr="0036291F" w:rsidRDefault="0036291F" w:rsidP="00827129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36291F">
        <w:rPr>
          <w:sz w:val="28"/>
          <w:szCs w:val="28"/>
        </w:rPr>
        <w:t xml:space="preserve">Журналы </w:t>
      </w:r>
      <w:proofErr w:type="spellStart"/>
      <w:r w:rsidRPr="0036291F">
        <w:rPr>
          <w:sz w:val="28"/>
          <w:szCs w:val="28"/>
          <w:lang w:val="en-US"/>
        </w:rPr>
        <w:t>YouProfessioal</w:t>
      </w:r>
      <w:proofErr w:type="spellEnd"/>
      <w:r w:rsidRPr="0036291F">
        <w:rPr>
          <w:sz w:val="28"/>
          <w:szCs w:val="28"/>
        </w:rPr>
        <w:t>;</w:t>
      </w:r>
    </w:p>
    <w:p w:rsidR="0036291F" w:rsidRPr="0036291F" w:rsidRDefault="0036291F" w:rsidP="00827129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>Журналы «Долорес»</w:t>
      </w:r>
    </w:p>
    <w:p w:rsidR="0075033C" w:rsidRPr="0036291F" w:rsidRDefault="0075033C" w:rsidP="008271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5033C" w:rsidRPr="0036291F" w:rsidRDefault="0075033C" w:rsidP="0082712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6291F">
        <w:rPr>
          <w:b/>
          <w:sz w:val="28"/>
          <w:szCs w:val="28"/>
        </w:rPr>
        <w:t>3.3. Общие требования к организации учебной практики</w:t>
      </w:r>
    </w:p>
    <w:p w:rsidR="0075033C" w:rsidRPr="0036291F" w:rsidRDefault="0075033C" w:rsidP="008271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5033C" w:rsidRPr="0036291F" w:rsidRDefault="0075033C" w:rsidP="008037CA">
      <w:pPr>
        <w:spacing w:line="360" w:lineRule="auto"/>
        <w:ind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>Организация практики на всех этапах направлена на выполнение государственных требований к минимуму содержания и уровню подготовки выпускников в соответствии с присваиваемой квалификацией</w:t>
      </w:r>
    </w:p>
    <w:p w:rsidR="0075033C" w:rsidRPr="008037CA" w:rsidRDefault="0075033C" w:rsidP="008037CA">
      <w:pPr>
        <w:spacing w:line="360" w:lineRule="auto"/>
        <w:ind w:firstLine="709"/>
        <w:rPr>
          <w:sz w:val="28"/>
          <w:szCs w:val="28"/>
        </w:rPr>
      </w:pPr>
      <w:r w:rsidRPr="008037CA">
        <w:rPr>
          <w:sz w:val="28"/>
          <w:szCs w:val="28"/>
        </w:rPr>
        <w:t>Условиями реализации программы учебной практики являются непрерывность, комплексность, последовательность овладения студентами профессиональной деятельностью, предусматривающей логическую взаимосвязь и сочетание теоретического и практического обучения, преемственность всех этапов практики.</w:t>
      </w:r>
    </w:p>
    <w:p w:rsidR="0075033C" w:rsidRPr="008037CA" w:rsidRDefault="0075033C" w:rsidP="008037CA">
      <w:pPr>
        <w:spacing w:line="360" w:lineRule="auto"/>
        <w:ind w:firstLine="709"/>
        <w:rPr>
          <w:sz w:val="28"/>
          <w:szCs w:val="28"/>
        </w:rPr>
      </w:pPr>
      <w:r w:rsidRPr="008037CA">
        <w:rPr>
          <w:sz w:val="28"/>
          <w:szCs w:val="28"/>
        </w:rPr>
        <w:lastRenderedPageBreak/>
        <w:t xml:space="preserve">Освоение обучающимися программ практики должно проходить в условиях созданной среды в учебном заведении. </w:t>
      </w:r>
    </w:p>
    <w:p w:rsidR="0075033C" w:rsidRPr="0036291F" w:rsidRDefault="0075033C" w:rsidP="00803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36291F">
        <w:rPr>
          <w:sz w:val="28"/>
          <w:szCs w:val="28"/>
        </w:rPr>
        <w:t>Обязательным условием допуска к практике является освоение студентами всех видов работ, предусмотренных для выполнения на практических занятиях.</w:t>
      </w:r>
    </w:p>
    <w:p w:rsidR="00E802A7" w:rsidRPr="004E6313" w:rsidRDefault="00E802A7" w:rsidP="004E6313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br w:type="page"/>
      </w:r>
      <w:bookmarkStart w:id="7" w:name="_Toc75862880"/>
      <w:r w:rsidRPr="004E6313">
        <w:rPr>
          <w:rFonts w:ascii="Times New Roman" w:hAnsi="Times New Roman" w:cs="Times New Roman"/>
          <w:sz w:val="28"/>
          <w:szCs w:val="28"/>
        </w:rPr>
        <w:lastRenderedPageBreak/>
        <w:t>4 КОНТРОЛЬ И ОЦЕНКА РЕЗУЛЬТАТОВ ОСВОЕНИЯ УЧЕБНОЙ ПРАКТИКИ</w:t>
      </w:r>
      <w:bookmarkEnd w:id="7"/>
    </w:p>
    <w:p w:rsidR="00E802A7" w:rsidRDefault="00E802A7" w:rsidP="00827129">
      <w:pPr>
        <w:spacing w:line="360" w:lineRule="auto"/>
        <w:ind w:firstLine="709"/>
        <w:jc w:val="both"/>
        <w:rPr>
          <w:sz w:val="28"/>
          <w:szCs w:val="28"/>
        </w:rPr>
      </w:pPr>
    </w:p>
    <w:p w:rsidR="00E802A7" w:rsidRDefault="00E802A7" w:rsidP="008271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 оценка результатов освоения программы учебной практики осуществляется мастером производственного обучения/преподавателем профессионального цикла  в процессе проведения занятий, а также выполнения учащимися учебно-производственных заданий.</w:t>
      </w:r>
    </w:p>
    <w:p w:rsidR="00E802A7" w:rsidRDefault="00E802A7" w:rsidP="00E802A7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10042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3096"/>
        <w:gridCol w:w="3544"/>
        <w:gridCol w:w="3402"/>
      </w:tblGrid>
      <w:tr w:rsidR="002419B6" w:rsidRPr="006647A8" w:rsidTr="00B40225">
        <w:trPr>
          <w:trHeight w:val="10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9B6" w:rsidRPr="006647A8" w:rsidRDefault="002419B6" w:rsidP="00B40225">
            <w:pPr>
              <w:widowControl w:val="0"/>
              <w:jc w:val="both"/>
              <w:rPr>
                <w:b/>
                <w:sz w:val="20"/>
              </w:rPr>
            </w:pPr>
            <w:r w:rsidRPr="006647A8">
              <w:rPr>
                <w:b/>
                <w:sz w:val="20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9B6" w:rsidRPr="006647A8" w:rsidRDefault="002419B6" w:rsidP="00B40225">
            <w:pPr>
              <w:widowControl w:val="0"/>
              <w:jc w:val="center"/>
            </w:pPr>
            <w:r w:rsidRPr="006647A8">
              <w:t xml:space="preserve">Критерии оценивания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9B6" w:rsidRPr="006647A8" w:rsidRDefault="002419B6" w:rsidP="00B40225">
            <w:pPr>
              <w:widowControl w:val="0"/>
              <w:jc w:val="center"/>
            </w:pPr>
            <w:r w:rsidRPr="006647A8">
              <w:t>Методы и формы  оценки</w:t>
            </w:r>
          </w:p>
        </w:tc>
      </w:tr>
      <w:tr w:rsidR="002419B6" w:rsidRPr="006647A8" w:rsidTr="00B40225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6647A8" w:rsidRDefault="002419B6" w:rsidP="00B40225">
            <w:pPr>
              <w:widowControl w:val="0"/>
              <w:rPr>
                <w:szCs w:val="24"/>
              </w:rPr>
            </w:pPr>
            <w:r w:rsidRPr="006647A8">
              <w:rPr>
                <w:szCs w:val="24"/>
              </w:rPr>
              <w:t xml:space="preserve">ОК 01. </w:t>
            </w:r>
          </w:p>
          <w:p w:rsidR="002419B6" w:rsidRPr="006647A8" w:rsidRDefault="002419B6" w:rsidP="00B40225">
            <w:pPr>
              <w:widowControl w:val="0"/>
              <w:jc w:val="both"/>
              <w:rPr>
                <w:sz w:val="20"/>
              </w:rPr>
            </w:pPr>
            <w:r w:rsidRPr="006647A8">
              <w:rPr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6647A8" w:rsidRDefault="002419B6" w:rsidP="00B40225">
            <w:pPr>
              <w:widowControl w:val="0"/>
              <w:rPr>
                <w:rFonts w:eastAsia="Batang"/>
                <w:bCs/>
                <w:iCs/>
              </w:rPr>
            </w:pPr>
            <w:r w:rsidRPr="006647A8">
              <w:rPr>
                <w:rFonts w:eastAsia="Batang"/>
                <w:bCs/>
                <w:iCs/>
              </w:rPr>
              <w:t>Правильно выбирает способы решения задач профессиональной деятельности применительно к различным контекстам;</w:t>
            </w:r>
          </w:p>
          <w:p w:rsidR="002419B6" w:rsidRPr="006647A8" w:rsidRDefault="002419B6" w:rsidP="00B40225">
            <w:pPr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2419B6" w:rsidRPr="006647A8" w:rsidRDefault="002419B6" w:rsidP="00B40225">
            <w:pPr>
              <w:widowControl w:val="0"/>
              <w:rPr>
                <w:rFonts w:eastAsia="Batang"/>
                <w:bCs/>
                <w:i/>
              </w:rPr>
            </w:pPr>
          </w:p>
        </w:tc>
      </w:tr>
      <w:tr w:rsidR="002419B6" w:rsidRPr="006647A8" w:rsidTr="00B40225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6647A8" w:rsidRDefault="002419B6" w:rsidP="00B40225">
            <w:pPr>
              <w:widowControl w:val="0"/>
              <w:rPr>
                <w:szCs w:val="24"/>
              </w:rPr>
            </w:pPr>
            <w:r w:rsidRPr="006647A8">
              <w:rPr>
                <w:szCs w:val="24"/>
              </w:rPr>
              <w:t>ОК 02.</w:t>
            </w:r>
          </w:p>
          <w:p w:rsidR="002419B6" w:rsidRPr="006647A8" w:rsidRDefault="002419B6" w:rsidP="00B40225">
            <w:pPr>
              <w:widowControl w:val="0"/>
              <w:jc w:val="both"/>
              <w:rPr>
                <w:sz w:val="20"/>
              </w:rPr>
            </w:pPr>
            <w:r w:rsidRPr="006647A8">
              <w:rPr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6647A8" w:rsidRDefault="002419B6" w:rsidP="00B40225">
            <w:pPr>
              <w:widowControl w:val="0"/>
              <w:rPr>
                <w:rFonts w:eastAsia="Batang"/>
                <w:bCs/>
                <w:i/>
              </w:rPr>
            </w:pPr>
            <w:r w:rsidRPr="006647A8">
              <w:rPr>
                <w:szCs w:val="24"/>
              </w:rPr>
              <w:t>Правильно использует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2419B6" w:rsidRPr="006647A8" w:rsidRDefault="002419B6" w:rsidP="00B40225">
            <w:pPr>
              <w:widowControl w:val="0"/>
              <w:rPr>
                <w:rFonts w:eastAsia="Batang"/>
                <w:bCs/>
                <w:i/>
              </w:rPr>
            </w:pPr>
          </w:p>
        </w:tc>
      </w:tr>
      <w:tr w:rsidR="002419B6" w:rsidRPr="006647A8" w:rsidTr="00B40225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6647A8" w:rsidRDefault="002419B6" w:rsidP="00B40225">
            <w:pPr>
              <w:widowControl w:val="0"/>
              <w:rPr>
                <w:szCs w:val="24"/>
              </w:rPr>
            </w:pPr>
            <w:r w:rsidRPr="006647A8">
              <w:rPr>
                <w:szCs w:val="24"/>
              </w:rPr>
              <w:t>ОК 03.</w:t>
            </w:r>
          </w:p>
          <w:p w:rsidR="002419B6" w:rsidRPr="006647A8" w:rsidRDefault="002419B6" w:rsidP="00B40225">
            <w:pPr>
              <w:widowControl w:val="0"/>
              <w:jc w:val="both"/>
              <w:rPr>
                <w:sz w:val="20"/>
              </w:rPr>
            </w:pPr>
            <w:r w:rsidRPr="006647A8">
              <w:rPr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6647A8" w:rsidRDefault="002419B6" w:rsidP="00B40225">
            <w:pPr>
              <w:widowControl w:val="0"/>
              <w:rPr>
                <w:rFonts w:eastAsia="Batang"/>
                <w:bCs/>
                <w:i/>
              </w:rPr>
            </w:pPr>
            <w:r w:rsidRPr="006647A8">
              <w:rPr>
                <w:szCs w:val="24"/>
              </w:rPr>
              <w:t>Правильно планирует и реализовывает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2419B6" w:rsidRPr="006647A8" w:rsidRDefault="002419B6" w:rsidP="00B40225">
            <w:pPr>
              <w:widowControl w:val="0"/>
              <w:rPr>
                <w:rFonts w:eastAsia="Batang"/>
                <w:bCs/>
                <w:i/>
              </w:rPr>
            </w:pPr>
          </w:p>
        </w:tc>
      </w:tr>
      <w:tr w:rsidR="002419B6" w:rsidRPr="006647A8" w:rsidTr="00B40225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6647A8" w:rsidRDefault="002419B6" w:rsidP="00B40225">
            <w:pPr>
              <w:widowControl w:val="0"/>
              <w:rPr>
                <w:szCs w:val="24"/>
              </w:rPr>
            </w:pPr>
            <w:r w:rsidRPr="006647A8">
              <w:rPr>
                <w:szCs w:val="24"/>
              </w:rPr>
              <w:t>ОК 04.</w:t>
            </w:r>
          </w:p>
          <w:p w:rsidR="002419B6" w:rsidRPr="006647A8" w:rsidRDefault="002419B6" w:rsidP="00B40225">
            <w:pPr>
              <w:widowControl w:val="0"/>
              <w:jc w:val="both"/>
              <w:rPr>
                <w:sz w:val="20"/>
              </w:rPr>
            </w:pPr>
            <w:r w:rsidRPr="006647A8">
              <w:rPr>
                <w:szCs w:val="24"/>
              </w:rPr>
              <w:t xml:space="preserve">Эффективно взаимодействовать и работать в коллективе и </w:t>
            </w:r>
            <w:r w:rsidRPr="006647A8">
              <w:rPr>
                <w:szCs w:val="24"/>
              </w:rPr>
              <w:lastRenderedPageBreak/>
              <w:t>команде;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6647A8" w:rsidRDefault="002419B6" w:rsidP="00B40225">
            <w:pPr>
              <w:widowControl w:val="0"/>
              <w:rPr>
                <w:rFonts w:eastAsia="Batang"/>
                <w:bCs/>
                <w:i/>
              </w:rPr>
            </w:pPr>
            <w:r w:rsidRPr="006647A8">
              <w:rPr>
                <w:szCs w:val="24"/>
              </w:rPr>
              <w:lastRenderedPageBreak/>
              <w:t>Эффективно взаимодействует и работает в коллективе и команде;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аттестационный лист по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lastRenderedPageBreak/>
              <w:t>учебной практике.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2419B6" w:rsidRPr="006647A8" w:rsidRDefault="002419B6" w:rsidP="00B40225">
            <w:pPr>
              <w:widowControl w:val="0"/>
              <w:rPr>
                <w:rFonts w:eastAsia="Batang"/>
                <w:bCs/>
                <w:i/>
              </w:rPr>
            </w:pPr>
          </w:p>
        </w:tc>
      </w:tr>
      <w:tr w:rsidR="002419B6" w:rsidRPr="006647A8" w:rsidTr="00B40225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9B6" w:rsidRPr="006647A8" w:rsidRDefault="002419B6" w:rsidP="00B40225">
            <w:pPr>
              <w:widowControl w:val="0"/>
              <w:jc w:val="both"/>
              <w:outlineLvl w:val="1"/>
              <w:rPr>
                <w:bCs/>
                <w:iCs/>
                <w:szCs w:val="24"/>
              </w:rPr>
            </w:pPr>
            <w:r w:rsidRPr="006647A8">
              <w:rPr>
                <w:bCs/>
                <w:szCs w:val="24"/>
              </w:rPr>
              <w:lastRenderedPageBreak/>
              <w:t>ПК 1.1.</w:t>
            </w:r>
          </w:p>
          <w:p w:rsidR="002419B6" w:rsidRPr="006647A8" w:rsidRDefault="002419B6" w:rsidP="00B40225">
            <w:pPr>
              <w:widowControl w:val="0"/>
              <w:rPr>
                <w:szCs w:val="24"/>
              </w:rPr>
            </w:pPr>
            <w:r w:rsidRPr="006647A8">
              <w:rPr>
                <w:rFonts w:eastAsia="Arial Unicode MS"/>
              </w:rPr>
              <w:t>Разрабатывать и выполнять классические и современные, коммерческие женские, мужские (в том числе оформление усов и бороды), детские стрижки волос различными инструментами и техниками.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6647A8" w:rsidRDefault="00873B27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contextualSpacing/>
              <w:rPr>
                <w:szCs w:val="24"/>
              </w:rPr>
            </w:pPr>
            <w:r w:rsidRPr="006647A8">
              <w:rPr>
                <w:szCs w:val="24"/>
              </w:rPr>
              <w:t>В</w:t>
            </w:r>
            <w:r w:rsidR="002419B6" w:rsidRPr="006647A8">
              <w:rPr>
                <w:szCs w:val="24"/>
              </w:rPr>
              <w:t>ыполня</w:t>
            </w:r>
            <w:r w:rsidR="002419B6">
              <w:rPr>
                <w:szCs w:val="24"/>
              </w:rPr>
              <w:t>ет</w:t>
            </w:r>
            <w:r>
              <w:rPr>
                <w:szCs w:val="24"/>
              </w:rPr>
              <w:t xml:space="preserve"> </w:t>
            </w:r>
            <w:r w:rsidR="002419B6" w:rsidRPr="006647A8">
              <w:rPr>
                <w:szCs w:val="24"/>
              </w:rPr>
              <w:t>текущую уборку рабочего места;</w:t>
            </w:r>
          </w:p>
          <w:p w:rsidR="002419B6" w:rsidRPr="006647A8" w:rsidRDefault="002419B6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contextualSpacing/>
              <w:rPr>
                <w:szCs w:val="24"/>
              </w:rPr>
            </w:pPr>
            <w:r w:rsidRPr="006647A8">
              <w:rPr>
                <w:szCs w:val="24"/>
              </w:rPr>
              <w:t>-выполня</w:t>
            </w:r>
            <w:r>
              <w:rPr>
                <w:szCs w:val="24"/>
              </w:rPr>
              <w:t>ет</w:t>
            </w:r>
            <w:r w:rsidRPr="006647A8">
              <w:rPr>
                <w:szCs w:val="24"/>
              </w:rPr>
              <w:t xml:space="preserve"> мытье, массаж головы и профилактический уход за волосами;</w:t>
            </w:r>
          </w:p>
          <w:p w:rsidR="002419B6" w:rsidRPr="006647A8" w:rsidRDefault="002419B6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contextualSpacing/>
              <w:rPr>
                <w:szCs w:val="24"/>
              </w:rPr>
            </w:pPr>
            <w:r w:rsidRPr="006647A8">
              <w:rPr>
                <w:szCs w:val="24"/>
              </w:rPr>
              <w:t>-выполня</w:t>
            </w:r>
            <w:r>
              <w:rPr>
                <w:szCs w:val="24"/>
              </w:rPr>
              <w:t>ет</w:t>
            </w:r>
            <w:r w:rsidRPr="006647A8">
              <w:rPr>
                <w:szCs w:val="24"/>
              </w:rPr>
              <w:t xml:space="preserve"> классические и современные, коммерческие женские стрижки на волосах разной длины;</w:t>
            </w:r>
          </w:p>
          <w:p w:rsidR="002419B6" w:rsidRPr="006647A8" w:rsidRDefault="002419B6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contextualSpacing/>
              <w:rPr>
                <w:szCs w:val="24"/>
              </w:rPr>
            </w:pPr>
            <w:r w:rsidRPr="006647A8">
              <w:rPr>
                <w:szCs w:val="24"/>
              </w:rPr>
              <w:t>-выполня</w:t>
            </w:r>
            <w:r>
              <w:rPr>
                <w:szCs w:val="24"/>
              </w:rPr>
              <w:t>ет</w:t>
            </w:r>
            <w:r w:rsidRPr="006647A8">
              <w:rPr>
                <w:szCs w:val="24"/>
              </w:rPr>
              <w:t xml:space="preserve"> классические и современные, коммерческие мужские стрижки на волосах разной длины, включая стрижку бороды и усов;</w:t>
            </w:r>
          </w:p>
          <w:p w:rsidR="002419B6" w:rsidRPr="006647A8" w:rsidRDefault="002419B6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contextualSpacing/>
              <w:rPr>
                <w:szCs w:val="24"/>
              </w:rPr>
            </w:pPr>
            <w:r w:rsidRPr="006647A8">
              <w:rPr>
                <w:szCs w:val="24"/>
              </w:rPr>
              <w:t>-выполня</w:t>
            </w:r>
            <w:r>
              <w:rPr>
                <w:szCs w:val="24"/>
              </w:rPr>
              <w:t>ет</w:t>
            </w:r>
            <w:r w:rsidRPr="006647A8">
              <w:rPr>
                <w:szCs w:val="24"/>
              </w:rPr>
              <w:t xml:space="preserve"> детские стрижки на волосах разной длины;</w:t>
            </w:r>
          </w:p>
          <w:p w:rsidR="002419B6" w:rsidRPr="006647A8" w:rsidRDefault="002419B6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contextualSpacing/>
              <w:rPr>
                <w:szCs w:val="24"/>
              </w:rPr>
            </w:pPr>
            <w:r w:rsidRPr="006647A8">
              <w:rPr>
                <w:szCs w:val="24"/>
              </w:rPr>
              <w:t>-применя</w:t>
            </w:r>
            <w:r>
              <w:rPr>
                <w:szCs w:val="24"/>
              </w:rPr>
              <w:t>ет</w:t>
            </w:r>
            <w:r w:rsidRPr="006647A8">
              <w:rPr>
                <w:szCs w:val="24"/>
              </w:rPr>
              <w:t xml:space="preserve"> различные техники стрижки на влажных и сухих волосах;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2419B6" w:rsidRPr="006647A8" w:rsidRDefault="002419B6" w:rsidP="00B40225">
            <w:pPr>
              <w:widowControl w:val="0"/>
              <w:rPr>
                <w:bCs/>
                <w:i/>
              </w:rPr>
            </w:pPr>
          </w:p>
        </w:tc>
      </w:tr>
      <w:tr w:rsidR="002419B6" w:rsidRPr="006647A8" w:rsidTr="00B40225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9B6" w:rsidRPr="006647A8" w:rsidRDefault="002419B6" w:rsidP="00B40225">
            <w:pPr>
              <w:widowControl w:val="0"/>
              <w:jc w:val="both"/>
              <w:outlineLvl w:val="1"/>
              <w:rPr>
                <w:bCs/>
                <w:i/>
                <w:iCs/>
                <w:szCs w:val="24"/>
              </w:rPr>
            </w:pPr>
            <w:r w:rsidRPr="006647A8">
              <w:rPr>
                <w:bCs/>
                <w:iCs/>
                <w:szCs w:val="24"/>
              </w:rPr>
              <w:t>ПК 1.2.</w:t>
            </w:r>
          </w:p>
          <w:p w:rsidR="002419B6" w:rsidRPr="006647A8" w:rsidRDefault="002419B6" w:rsidP="00B40225">
            <w:pPr>
              <w:widowControl w:val="0"/>
              <w:rPr>
                <w:szCs w:val="24"/>
              </w:rPr>
            </w:pPr>
            <w:r w:rsidRPr="006647A8">
              <w:rPr>
                <w:rFonts w:eastAsia="Arial Unicode MS"/>
              </w:rPr>
              <w:t>Выполнять химическое воздействие (включая завивку и выпрямление волос) с использованием современных технологий.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6647A8" w:rsidRDefault="002419B6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contextualSpacing/>
              <w:rPr>
                <w:szCs w:val="24"/>
              </w:rPr>
            </w:pPr>
            <w:proofErr w:type="spellStart"/>
            <w:r w:rsidRPr="006647A8">
              <w:rPr>
                <w:szCs w:val="24"/>
              </w:rPr>
              <w:t>анализир</w:t>
            </w:r>
            <w:r>
              <w:rPr>
                <w:szCs w:val="24"/>
              </w:rPr>
              <w:t>ут</w:t>
            </w:r>
            <w:proofErr w:type="spellEnd"/>
            <w:r w:rsidRPr="006647A8">
              <w:rPr>
                <w:szCs w:val="24"/>
              </w:rPr>
              <w:t xml:space="preserve"> реакцию волос на нанесение химического состава, учитывая исходное состояние волос;</w:t>
            </w:r>
          </w:p>
          <w:p w:rsidR="002419B6" w:rsidRPr="006647A8" w:rsidRDefault="002419B6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contextualSpacing/>
              <w:rPr>
                <w:szCs w:val="24"/>
              </w:rPr>
            </w:pPr>
            <w:r w:rsidRPr="006647A8">
              <w:rPr>
                <w:szCs w:val="24"/>
              </w:rPr>
              <w:t>-выполня</w:t>
            </w:r>
            <w:r>
              <w:rPr>
                <w:szCs w:val="24"/>
              </w:rPr>
              <w:t>ет</w:t>
            </w:r>
            <w:r w:rsidRPr="006647A8">
              <w:rPr>
                <w:szCs w:val="24"/>
              </w:rPr>
              <w:t xml:space="preserve"> химическое воздействие (включая завивку и выпрямление волос) </w:t>
            </w:r>
            <w:r w:rsidRPr="006647A8">
              <w:rPr>
                <w:szCs w:val="24"/>
              </w:rPr>
              <w:br/>
              <w:t>с использованием базовых и современных технологий, в соответствии с инструкциями производителя для клиентов</w:t>
            </w:r>
          </w:p>
          <w:p w:rsidR="002419B6" w:rsidRPr="006647A8" w:rsidRDefault="002419B6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rPr>
                <w:szCs w:val="24"/>
              </w:rPr>
            </w:pPr>
            <w:r w:rsidRPr="006647A8">
              <w:rPr>
                <w:szCs w:val="24"/>
              </w:rPr>
              <w:t>Выполня</w:t>
            </w:r>
            <w:r>
              <w:rPr>
                <w:szCs w:val="24"/>
              </w:rPr>
              <w:t xml:space="preserve">ет </w:t>
            </w:r>
            <w:r w:rsidRPr="006647A8">
              <w:rPr>
                <w:szCs w:val="24"/>
              </w:rPr>
              <w:t>различные варианты услуг по химическому воздействию для клиентов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2419B6" w:rsidRPr="006647A8" w:rsidRDefault="002419B6" w:rsidP="00B40225">
            <w:pPr>
              <w:widowControl w:val="0"/>
              <w:rPr>
                <w:bCs/>
                <w:i/>
              </w:rPr>
            </w:pPr>
          </w:p>
        </w:tc>
      </w:tr>
      <w:tr w:rsidR="002419B6" w:rsidRPr="006647A8" w:rsidTr="00B40225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9B6" w:rsidRPr="006647A8" w:rsidRDefault="002419B6" w:rsidP="00B40225">
            <w:pPr>
              <w:widowControl w:val="0"/>
              <w:autoSpaceDE w:val="0"/>
              <w:autoSpaceDN w:val="0"/>
              <w:rPr>
                <w:rFonts w:eastAsiaTheme="minorEastAsia"/>
                <w:szCs w:val="24"/>
              </w:rPr>
            </w:pPr>
            <w:r w:rsidRPr="006647A8">
              <w:rPr>
                <w:rFonts w:eastAsiaTheme="minorEastAsia"/>
                <w:szCs w:val="24"/>
              </w:rPr>
              <w:t xml:space="preserve">ПК 1.3. </w:t>
            </w:r>
          </w:p>
          <w:p w:rsidR="002419B6" w:rsidRPr="006647A8" w:rsidRDefault="002419B6" w:rsidP="00B40225">
            <w:pPr>
              <w:widowControl w:val="0"/>
              <w:rPr>
                <w:szCs w:val="24"/>
              </w:rPr>
            </w:pPr>
            <w:r w:rsidRPr="006647A8">
              <w:rPr>
                <w:rFonts w:eastAsia="Arial Unicode MS"/>
              </w:rPr>
              <w:t>Выполнять простые и сложные виды окрашивания волос с учетом запроса клиента.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6647A8" w:rsidRDefault="002419B6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rPr>
                <w:szCs w:val="24"/>
              </w:rPr>
            </w:pPr>
            <w:r w:rsidRPr="006647A8">
              <w:rPr>
                <w:szCs w:val="24"/>
              </w:rPr>
              <w:t>применя</w:t>
            </w:r>
            <w:r>
              <w:rPr>
                <w:szCs w:val="24"/>
              </w:rPr>
              <w:t>ет</w:t>
            </w:r>
            <w:r w:rsidRPr="006647A8">
              <w:rPr>
                <w:szCs w:val="24"/>
              </w:rPr>
              <w:t xml:space="preserve"> профессиональное оборудование, инструменты, приспособления и материалы </w:t>
            </w:r>
            <w:r w:rsidRPr="006647A8">
              <w:rPr>
                <w:szCs w:val="24"/>
              </w:rPr>
              <w:br/>
              <w:t xml:space="preserve">в соответствии с правилами эксплуатации </w:t>
            </w:r>
            <w:r w:rsidRPr="006647A8">
              <w:rPr>
                <w:szCs w:val="24"/>
              </w:rPr>
              <w:br/>
              <w:t>и применяемыми технологиями;</w:t>
            </w:r>
          </w:p>
          <w:p w:rsidR="002419B6" w:rsidRPr="006647A8" w:rsidRDefault="002419B6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autoSpaceDE w:val="0"/>
              <w:autoSpaceDN w:val="0"/>
              <w:adjustRightInd w:val="0"/>
              <w:contextualSpacing/>
              <w:rPr>
                <w:szCs w:val="24"/>
              </w:rPr>
            </w:pPr>
            <w:r w:rsidRPr="006647A8">
              <w:rPr>
                <w:szCs w:val="24"/>
              </w:rPr>
              <w:t>-выполня</w:t>
            </w:r>
            <w:r>
              <w:rPr>
                <w:szCs w:val="24"/>
              </w:rPr>
              <w:t>ет</w:t>
            </w:r>
            <w:r w:rsidRPr="006647A8">
              <w:rPr>
                <w:szCs w:val="24"/>
              </w:rPr>
              <w:t xml:space="preserve"> простые и сложные виды окрашивания волос на основе базовых </w:t>
            </w:r>
            <w:r w:rsidRPr="006647A8">
              <w:rPr>
                <w:szCs w:val="24"/>
              </w:rPr>
              <w:br/>
              <w:t xml:space="preserve">и современных технологий в соответствии </w:t>
            </w:r>
            <w:r w:rsidRPr="006647A8">
              <w:rPr>
                <w:szCs w:val="24"/>
              </w:rPr>
              <w:br/>
              <w:t xml:space="preserve">с инструкцией производителя для клиентов; </w:t>
            </w:r>
          </w:p>
          <w:p w:rsidR="002419B6" w:rsidRPr="006647A8" w:rsidRDefault="002419B6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autoSpaceDE w:val="0"/>
              <w:autoSpaceDN w:val="0"/>
              <w:adjustRightInd w:val="0"/>
              <w:contextualSpacing/>
              <w:rPr>
                <w:szCs w:val="24"/>
              </w:rPr>
            </w:pPr>
            <w:r w:rsidRPr="006647A8">
              <w:rPr>
                <w:szCs w:val="24"/>
              </w:rPr>
              <w:t>-применя</w:t>
            </w:r>
            <w:r>
              <w:rPr>
                <w:szCs w:val="24"/>
              </w:rPr>
              <w:t>ет</w:t>
            </w:r>
            <w:r w:rsidRPr="006647A8">
              <w:rPr>
                <w:szCs w:val="24"/>
              </w:rPr>
              <w:t xml:space="preserve"> профессиональные технологии при выполнении: </w:t>
            </w:r>
            <w:r w:rsidRPr="006647A8">
              <w:rPr>
                <w:szCs w:val="24"/>
              </w:rPr>
              <w:lastRenderedPageBreak/>
              <w:t xml:space="preserve">тонирования, окрашивания, осветления, обесцвечивания, восстановления цвета, с использованием продуктов для окрашивания волос в соответствии </w:t>
            </w:r>
            <w:r w:rsidRPr="006647A8">
              <w:rPr>
                <w:szCs w:val="24"/>
              </w:rPr>
              <w:br/>
              <w:t>с инструкцией производителя;</w:t>
            </w:r>
          </w:p>
          <w:p w:rsidR="002419B6" w:rsidRPr="006647A8" w:rsidRDefault="002419B6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rPr>
                <w:szCs w:val="24"/>
              </w:rPr>
            </w:pPr>
            <w:r w:rsidRPr="006647A8">
              <w:rPr>
                <w:szCs w:val="24"/>
              </w:rPr>
              <w:t>-обеспечива</w:t>
            </w:r>
            <w:r>
              <w:rPr>
                <w:szCs w:val="24"/>
              </w:rPr>
              <w:t>ет</w:t>
            </w:r>
            <w:r w:rsidRPr="006647A8">
              <w:rPr>
                <w:szCs w:val="24"/>
              </w:rPr>
              <w:t xml:space="preserve"> эффективную коммуникацию </w:t>
            </w:r>
            <w:r w:rsidRPr="006647A8">
              <w:rPr>
                <w:szCs w:val="24"/>
              </w:rPr>
              <w:br/>
              <w:t>с клиентом;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2419B6" w:rsidRPr="006647A8" w:rsidRDefault="002419B6" w:rsidP="00B40225">
            <w:pPr>
              <w:widowControl w:val="0"/>
              <w:rPr>
                <w:bCs/>
                <w:i/>
              </w:rPr>
            </w:pPr>
          </w:p>
        </w:tc>
      </w:tr>
      <w:tr w:rsidR="002419B6" w:rsidRPr="006647A8" w:rsidTr="002419B6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19B6" w:rsidRPr="006647A8" w:rsidRDefault="002419B6" w:rsidP="00B40225">
            <w:pPr>
              <w:widowControl w:val="0"/>
              <w:autoSpaceDE w:val="0"/>
              <w:autoSpaceDN w:val="0"/>
              <w:rPr>
                <w:rFonts w:eastAsiaTheme="minorEastAsia"/>
                <w:szCs w:val="24"/>
              </w:rPr>
            </w:pPr>
            <w:r w:rsidRPr="006647A8">
              <w:rPr>
                <w:rFonts w:eastAsiaTheme="minorEastAsia"/>
                <w:szCs w:val="24"/>
              </w:rPr>
              <w:lastRenderedPageBreak/>
              <w:t>ПК 1.4</w:t>
            </w:r>
          </w:p>
          <w:p w:rsidR="002419B6" w:rsidRPr="006647A8" w:rsidRDefault="002419B6" w:rsidP="00B40225">
            <w:pPr>
              <w:widowControl w:val="0"/>
              <w:autoSpaceDE w:val="0"/>
              <w:autoSpaceDN w:val="0"/>
              <w:rPr>
                <w:rFonts w:eastAsiaTheme="minorEastAsia"/>
                <w:szCs w:val="24"/>
              </w:rPr>
            </w:pPr>
            <w:r w:rsidRPr="006647A8">
              <w:rPr>
                <w:rFonts w:eastAsia="Arial Unicode MS"/>
              </w:rPr>
              <w:t>Разрабатывать и выполнять классические и современные, коммерческие укладки и прически на волосах различной длины различными инструментами и техниками.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6647A8" w:rsidRDefault="002419B6" w:rsidP="0013159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autoSpaceDE w:val="0"/>
              <w:autoSpaceDN w:val="0"/>
              <w:adjustRightInd w:val="0"/>
              <w:contextualSpacing/>
              <w:rPr>
                <w:szCs w:val="24"/>
              </w:rPr>
            </w:pPr>
            <w:r w:rsidRPr="006647A8">
              <w:rPr>
                <w:szCs w:val="24"/>
              </w:rPr>
              <w:t>-выполня</w:t>
            </w:r>
            <w:r>
              <w:rPr>
                <w:szCs w:val="24"/>
              </w:rPr>
              <w:t xml:space="preserve">ет  </w:t>
            </w:r>
            <w:r w:rsidRPr="006647A8">
              <w:rPr>
                <w:szCs w:val="24"/>
              </w:rPr>
              <w:t>женские классические укладки различными способами (холодным, горячим, бигуди) и современные, коммерческие укладки с применением различных инструментов и приспособлений;</w:t>
            </w:r>
          </w:p>
          <w:p w:rsidR="002419B6" w:rsidRPr="006647A8" w:rsidRDefault="002419B6" w:rsidP="002419B6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autoSpaceDE w:val="0"/>
              <w:autoSpaceDN w:val="0"/>
              <w:adjustRightInd w:val="0"/>
              <w:contextualSpacing/>
              <w:rPr>
                <w:szCs w:val="24"/>
              </w:rPr>
            </w:pPr>
            <w:r w:rsidRPr="006647A8">
              <w:rPr>
                <w:szCs w:val="24"/>
              </w:rPr>
              <w:t>-выполня</w:t>
            </w:r>
            <w:r>
              <w:rPr>
                <w:szCs w:val="24"/>
              </w:rPr>
              <w:t>ет</w:t>
            </w:r>
            <w:r w:rsidRPr="006647A8">
              <w:rPr>
                <w:szCs w:val="24"/>
              </w:rPr>
              <w:t xml:space="preserve"> мужские классические </w:t>
            </w:r>
            <w:r w:rsidRPr="006647A8">
              <w:rPr>
                <w:szCs w:val="24"/>
              </w:rPr>
              <w:br/>
              <w:t>и современные, коммерческие укладки различными способами, с применением различных инструментов и приспособлений;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2419B6" w:rsidRPr="005055E1" w:rsidRDefault="002419B6" w:rsidP="002419B6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2419B6" w:rsidRPr="006647A8" w:rsidRDefault="002419B6" w:rsidP="00131596">
            <w:pPr>
              <w:widowControl w:val="0"/>
              <w:rPr>
                <w:b/>
                <w:bCs/>
                <w:i/>
              </w:rPr>
            </w:pPr>
          </w:p>
        </w:tc>
      </w:tr>
    </w:tbl>
    <w:p w:rsidR="0075033C" w:rsidRPr="0075033C" w:rsidRDefault="0075033C" w:rsidP="00827129">
      <w:pPr>
        <w:rPr>
          <w:sz w:val="28"/>
          <w:szCs w:val="28"/>
        </w:rPr>
      </w:pPr>
    </w:p>
    <w:sectPr w:rsidR="0075033C" w:rsidRPr="0075033C" w:rsidSect="008037CA">
      <w:footerReference w:type="even" r:id="rId18"/>
      <w:footerReference w:type="default" r:id="rId19"/>
      <w:footerReference w:type="first" r:id="rId20"/>
      <w:pgSz w:w="11906" w:h="16838"/>
      <w:pgMar w:top="1134" w:right="850" w:bottom="993" w:left="1701" w:header="720" w:footer="708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C1B" w:rsidRDefault="00683C1B">
      <w:r>
        <w:separator/>
      </w:r>
    </w:p>
  </w:endnote>
  <w:endnote w:type="continuationSeparator" w:id="0">
    <w:p w:rsidR="00683C1B" w:rsidRDefault="0068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40298"/>
      <w:docPartObj>
        <w:docPartGallery w:val="Page Numbers (Bottom of Page)"/>
        <w:docPartUnique/>
      </w:docPartObj>
    </w:sdtPr>
    <w:sdtEndPr/>
    <w:sdtContent>
      <w:p w:rsidR="004C2BAC" w:rsidRDefault="0077642C">
        <w:pPr>
          <w:pStyle w:val="ab"/>
          <w:jc w:val="center"/>
        </w:pPr>
        <w:r>
          <w:fldChar w:fldCharType="begin"/>
        </w:r>
        <w:r w:rsidR="004D1F59">
          <w:instrText xml:space="preserve"> PAGE   \* MERGEFORMAT </w:instrText>
        </w:r>
        <w:r>
          <w:fldChar w:fldCharType="separate"/>
        </w:r>
        <w:r w:rsidR="008E35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C2BAC" w:rsidRDefault="004C2BAC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BAC" w:rsidRDefault="004C2BAC">
    <w:pPr>
      <w:pStyle w:val="ab"/>
      <w:jc w:val="center"/>
    </w:pPr>
  </w:p>
  <w:p w:rsidR="004C2BAC" w:rsidRDefault="004C2BAC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BAC" w:rsidRDefault="004C2BA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BAC" w:rsidRPr="008037CA" w:rsidRDefault="004C2BAC" w:rsidP="008037CA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BAC" w:rsidRDefault="004C2BA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C1B" w:rsidRDefault="00683C1B">
      <w:r>
        <w:separator/>
      </w:r>
    </w:p>
  </w:footnote>
  <w:footnote w:type="continuationSeparator" w:id="0">
    <w:p w:rsidR="00683C1B" w:rsidRDefault="00683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3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4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5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6">
    <w:nsid w:val="08903609"/>
    <w:multiLevelType w:val="hybridMultilevel"/>
    <w:tmpl w:val="8CB2EF3C"/>
    <w:lvl w:ilvl="0" w:tplc="4030060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EB4184"/>
    <w:multiLevelType w:val="hybridMultilevel"/>
    <w:tmpl w:val="52B2D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95BAB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5612AD2"/>
    <w:multiLevelType w:val="multilevel"/>
    <w:tmpl w:val="E61A19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9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>
    <w:nsid w:val="37877BBD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7D426E"/>
    <w:multiLevelType w:val="hybridMultilevel"/>
    <w:tmpl w:val="67FCB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CA2950"/>
    <w:multiLevelType w:val="hybridMultilevel"/>
    <w:tmpl w:val="4894C596"/>
    <w:lvl w:ilvl="0" w:tplc="6CA0B3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278253F"/>
    <w:multiLevelType w:val="hybridMultilevel"/>
    <w:tmpl w:val="2702BEC8"/>
    <w:lvl w:ilvl="0" w:tplc="98D0091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9AA7642"/>
    <w:multiLevelType w:val="hybridMultilevel"/>
    <w:tmpl w:val="2932CFBE"/>
    <w:lvl w:ilvl="0" w:tplc="40300602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7">
    <w:nsid w:val="6BE21A42"/>
    <w:multiLevelType w:val="hybridMultilevel"/>
    <w:tmpl w:val="243096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12"/>
  </w:num>
  <w:num w:numId="15">
    <w:abstractNumId w:val="15"/>
  </w:num>
  <w:num w:numId="16">
    <w:abstractNumId w:val="9"/>
  </w:num>
  <w:num w:numId="17">
    <w:abstractNumId w:val="14"/>
  </w:num>
  <w:num w:numId="18">
    <w:abstractNumId w:val="11"/>
  </w:num>
  <w:num w:numId="19">
    <w:abstractNumId w:val="16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6A5CB1"/>
    <w:rsid w:val="00010216"/>
    <w:rsid w:val="00015489"/>
    <w:rsid w:val="000C04AC"/>
    <w:rsid w:val="000F68B7"/>
    <w:rsid w:val="001C661B"/>
    <w:rsid w:val="002419B6"/>
    <w:rsid w:val="0036291F"/>
    <w:rsid w:val="003941D7"/>
    <w:rsid w:val="003F4BF2"/>
    <w:rsid w:val="004255E0"/>
    <w:rsid w:val="00435318"/>
    <w:rsid w:val="004960F1"/>
    <w:rsid w:val="004B2AAE"/>
    <w:rsid w:val="004C2BAC"/>
    <w:rsid w:val="004D1F59"/>
    <w:rsid w:val="004E6313"/>
    <w:rsid w:val="005134F5"/>
    <w:rsid w:val="0052646A"/>
    <w:rsid w:val="0054617D"/>
    <w:rsid w:val="0055367F"/>
    <w:rsid w:val="00634BAD"/>
    <w:rsid w:val="006511DC"/>
    <w:rsid w:val="0066435A"/>
    <w:rsid w:val="00683C1B"/>
    <w:rsid w:val="00685640"/>
    <w:rsid w:val="00687DB4"/>
    <w:rsid w:val="006A0702"/>
    <w:rsid w:val="006A5CB1"/>
    <w:rsid w:val="006C57BC"/>
    <w:rsid w:val="00713763"/>
    <w:rsid w:val="007216F1"/>
    <w:rsid w:val="0075033C"/>
    <w:rsid w:val="0077642C"/>
    <w:rsid w:val="00796FF2"/>
    <w:rsid w:val="007C7E64"/>
    <w:rsid w:val="008037CA"/>
    <w:rsid w:val="008127D0"/>
    <w:rsid w:val="008259F3"/>
    <w:rsid w:val="00827129"/>
    <w:rsid w:val="00847841"/>
    <w:rsid w:val="00871C06"/>
    <w:rsid w:val="00873B27"/>
    <w:rsid w:val="008A6A3E"/>
    <w:rsid w:val="008E35CD"/>
    <w:rsid w:val="00904705"/>
    <w:rsid w:val="00913EC0"/>
    <w:rsid w:val="00981BBD"/>
    <w:rsid w:val="009A3BC8"/>
    <w:rsid w:val="009C594E"/>
    <w:rsid w:val="00A1474A"/>
    <w:rsid w:val="00A73A47"/>
    <w:rsid w:val="00A86A51"/>
    <w:rsid w:val="00B2780B"/>
    <w:rsid w:val="00B43CB0"/>
    <w:rsid w:val="00B75C08"/>
    <w:rsid w:val="00BB069A"/>
    <w:rsid w:val="00BC2A44"/>
    <w:rsid w:val="00BD3224"/>
    <w:rsid w:val="00BE5485"/>
    <w:rsid w:val="00BF1195"/>
    <w:rsid w:val="00C0053C"/>
    <w:rsid w:val="00C021E4"/>
    <w:rsid w:val="00C24126"/>
    <w:rsid w:val="00C428F3"/>
    <w:rsid w:val="00CD1188"/>
    <w:rsid w:val="00D17A61"/>
    <w:rsid w:val="00D276A4"/>
    <w:rsid w:val="00D65FC0"/>
    <w:rsid w:val="00D86FD9"/>
    <w:rsid w:val="00DC6168"/>
    <w:rsid w:val="00DD1D12"/>
    <w:rsid w:val="00DE3E07"/>
    <w:rsid w:val="00E0147F"/>
    <w:rsid w:val="00E802A7"/>
    <w:rsid w:val="00E96B69"/>
    <w:rsid w:val="00EE2324"/>
    <w:rsid w:val="00F16696"/>
    <w:rsid w:val="00F36B0E"/>
    <w:rsid w:val="00F75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324"/>
    <w:pPr>
      <w:suppressAutoHyphens/>
    </w:pPr>
    <w:rPr>
      <w:kern w:val="1"/>
      <w:sz w:val="24"/>
    </w:rPr>
  </w:style>
  <w:style w:type="paragraph" w:styleId="1">
    <w:name w:val="heading 1"/>
    <w:basedOn w:val="a"/>
    <w:qFormat/>
    <w:rsid w:val="00EE232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qFormat/>
    <w:rsid w:val="00EE2324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75033C"/>
    <w:pPr>
      <w:keepNext/>
      <w:suppressAutoHyphens w:val="0"/>
      <w:spacing w:before="240" w:after="60"/>
      <w:outlineLvl w:val="2"/>
    </w:pPr>
    <w:rPr>
      <w:rFonts w:ascii="Cambria" w:hAnsi="Cambria"/>
      <w:b/>
      <w:bCs/>
      <w:kern w:val="0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EE2324"/>
  </w:style>
  <w:style w:type="character" w:customStyle="1" w:styleId="11">
    <w:name w:val="Заголовок 1 Знак"/>
    <w:rsid w:val="00EE2324"/>
    <w:rPr>
      <w:rFonts w:ascii="Arial" w:hAnsi="Arial" w:cs="Arial"/>
      <w:b/>
      <w:bCs/>
      <w:kern w:val="1"/>
      <w:sz w:val="32"/>
      <w:szCs w:val="32"/>
      <w:lang w:eastAsia="ru-RU"/>
    </w:rPr>
  </w:style>
  <w:style w:type="character" w:customStyle="1" w:styleId="20">
    <w:name w:val="Заголовок 2 Знак"/>
    <w:rsid w:val="00EE2324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a3">
    <w:name w:val="Нижний колонтитул Знак"/>
    <w:uiPriority w:val="99"/>
    <w:rsid w:val="00EE23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Номер страницы1"/>
    <w:rsid w:val="00EE2324"/>
    <w:rPr>
      <w:rFonts w:cs="Times New Roman"/>
    </w:rPr>
  </w:style>
  <w:style w:type="character" w:customStyle="1" w:styleId="21">
    <w:name w:val="Основной текст с отступом 2 Знак"/>
    <w:rsid w:val="00EE232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rsid w:val="00EE2324"/>
    <w:rPr>
      <w:rFonts w:ascii="Times New Roman" w:hAnsi="Times New Roman"/>
      <w:b/>
      <w:sz w:val="28"/>
    </w:rPr>
  </w:style>
  <w:style w:type="character" w:customStyle="1" w:styleId="FontStyle33">
    <w:name w:val="Font Style33"/>
    <w:rsid w:val="00EE2324"/>
    <w:rPr>
      <w:rFonts w:ascii="Times New Roman" w:hAnsi="Times New Roman"/>
      <w:sz w:val="28"/>
    </w:rPr>
  </w:style>
  <w:style w:type="character" w:customStyle="1" w:styleId="31">
    <w:name w:val="Основной текст 3 Знак"/>
    <w:rsid w:val="00EE2324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2 Знак"/>
    <w:rsid w:val="00EE2324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Emphasis"/>
    <w:uiPriority w:val="99"/>
    <w:qFormat/>
    <w:rsid w:val="00EE2324"/>
    <w:rPr>
      <w:rFonts w:cs="Times New Roman"/>
      <w:i/>
      <w:iCs/>
    </w:rPr>
  </w:style>
  <w:style w:type="character" w:customStyle="1" w:styleId="a5">
    <w:name w:val="Текст выноски Знак"/>
    <w:rsid w:val="00EE2324"/>
    <w:rPr>
      <w:rFonts w:ascii="Tahoma" w:hAnsi="Tahoma" w:cs="Tahoma"/>
      <w:sz w:val="16"/>
      <w:szCs w:val="16"/>
      <w:lang w:eastAsia="ru-RU"/>
    </w:rPr>
  </w:style>
  <w:style w:type="character" w:customStyle="1" w:styleId="a6">
    <w:name w:val="Схема документа Знак"/>
    <w:rsid w:val="00EE2324"/>
    <w:rPr>
      <w:rFonts w:ascii="Times New Roman" w:hAnsi="Times New Roman" w:cs="Times New Roman"/>
      <w:sz w:val="2"/>
    </w:rPr>
  </w:style>
  <w:style w:type="character" w:customStyle="1" w:styleId="ListLabel1">
    <w:name w:val="ListLabel 1"/>
    <w:rsid w:val="00EE2324"/>
    <w:rPr>
      <w:rFonts w:cs="Times New Roman"/>
    </w:rPr>
  </w:style>
  <w:style w:type="character" w:customStyle="1" w:styleId="ListLabel2">
    <w:name w:val="ListLabel 2"/>
    <w:rsid w:val="00EE2324"/>
    <w:rPr>
      <w:rFonts w:cs="Times New Roman"/>
    </w:rPr>
  </w:style>
  <w:style w:type="character" w:customStyle="1" w:styleId="ListLabel3">
    <w:name w:val="ListLabel 3"/>
    <w:rsid w:val="00EE2324"/>
    <w:rPr>
      <w:rFonts w:cs="Times New Roman"/>
    </w:rPr>
  </w:style>
  <w:style w:type="character" w:customStyle="1" w:styleId="ListLabel4">
    <w:name w:val="ListLabel 4"/>
    <w:rsid w:val="00EE2324"/>
    <w:rPr>
      <w:rFonts w:cs="Times New Roman"/>
    </w:rPr>
  </w:style>
  <w:style w:type="character" w:customStyle="1" w:styleId="ListLabel5">
    <w:name w:val="ListLabel 5"/>
    <w:rsid w:val="00EE2324"/>
    <w:rPr>
      <w:rFonts w:cs="Times New Roman"/>
    </w:rPr>
  </w:style>
  <w:style w:type="character" w:customStyle="1" w:styleId="ListLabel6">
    <w:name w:val="ListLabel 6"/>
    <w:rsid w:val="00EE2324"/>
    <w:rPr>
      <w:rFonts w:cs="Times New Roman"/>
    </w:rPr>
  </w:style>
  <w:style w:type="character" w:customStyle="1" w:styleId="ListLabel7">
    <w:name w:val="ListLabel 7"/>
    <w:rsid w:val="00EE2324"/>
    <w:rPr>
      <w:rFonts w:cs="Times New Roman"/>
    </w:rPr>
  </w:style>
  <w:style w:type="character" w:customStyle="1" w:styleId="ListLabel8">
    <w:name w:val="ListLabel 8"/>
    <w:rsid w:val="00EE2324"/>
    <w:rPr>
      <w:rFonts w:cs="Times New Roman"/>
    </w:rPr>
  </w:style>
  <w:style w:type="character" w:customStyle="1" w:styleId="ListLabel9">
    <w:name w:val="ListLabel 9"/>
    <w:rsid w:val="00EE2324"/>
    <w:rPr>
      <w:rFonts w:cs="Times New Roman"/>
    </w:rPr>
  </w:style>
  <w:style w:type="character" w:customStyle="1" w:styleId="ListLabel10">
    <w:name w:val="ListLabel 10"/>
    <w:rsid w:val="00EE2324"/>
    <w:rPr>
      <w:rFonts w:eastAsia="Times New Roman"/>
    </w:rPr>
  </w:style>
  <w:style w:type="character" w:customStyle="1" w:styleId="ListLabel11">
    <w:name w:val="ListLabel 11"/>
    <w:rsid w:val="00EE2324"/>
    <w:rPr>
      <w:rFonts w:cs="Times New Roman"/>
    </w:rPr>
  </w:style>
  <w:style w:type="character" w:customStyle="1" w:styleId="ListLabel12">
    <w:name w:val="ListLabel 12"/>
    <w:rsid w:val="00EE2324"/>
    <w:rPr>
      <w:rFonts w:cs="Times New Roman"/>
    </w:rPr>
  </w:style>
  <w:style w:type="character" w:customStyle="1" w:styleId="ListLabel13">
    <w:name w:val="ListLabel 13"/>
    <w:rsid w:val="00EE2324"/>
    <w:rPr>
      <w:rFonts w:cs="Times New Roman"/>
    </w:rPr>
  </w:style>
  <w:style w:type="character" w:customStyle="1" w:styleId="ListLabel14">
    <w:name w:val="ListLabel 14"/>
    <w:rsid w:val="00EE2324"/>
    <w:rPr>
      <w:rFonts w:cs="Times New Roman"/>
    </w:rPr>
  </w:style>
  <w:style w:type="character" w:customStyle="1" w:styleId="ListLabel15">
    <w:name w:val="ListLabel 15"/>
    <w:rsid w:val="00EE2324"/>
    <w:rPr>
      <w:rFonts w:cs="Times New Roman"/>
    </w:rPr>
  </w:style>
  <w:style w:type="character" w:customStyle="1" w:styleId="ListLabel16">
    <w:name w:val="ListLabel 16"/>
    <w:rsid w:val="00EE2324"/>
    <w:rPr>
      <w:rFonts w:cs="Times New Roman"/>
    </w:rPr>
  </w:style>
  <w:style w:type="character" w:customStyle="1" w:styleId="ListLabel17">
    <w:name w:val="ListLabel 17"/>
    <w:rsid w:val="00EE2324"/>
    <w:rPr>
      <w:rFonts w:cs="Times New Roman"/>
    </w:rPr>
  </w:style>
  <w:style w:type="character" w:customStyle="1" w:styleId="ListLabel18">
    <w:name w:val="ListLabel 18"/>
    <w:rsid w:val="00EE2324"/>
    <w:rPr>
      <w:rFonts w:cs="Times New Roman"/>
    </w:rPr>
  </w:style>
  <w:style w:type="character" w:customStyle="1" w:styleId="ListLabel19">
    <w:name w:val="ListLabel 19"/>
    <w:rsid w:val="00EE2324"/>
    <w:rPr>
      <w:rFonts w:cs="Times New Roman"/>
    </w:rPr>
  </w:style>
  <w:style w:type="character" w:customStyle="1" w:styleId="WW8Num1z0">
    <w:name w:val="WW8Num1z0"/>
    <w:rsid w:val="00EE2324"/>
  </w:style>
  <w:style w:type="character" w:customStyle="1" w:styleId="WW8Num1z1">
    <w:name w:val="WW8Num1z1"/>
    <w:rsid w:val="00EE2324"/>
  </w:style>
  <w:style w:type="character" w:customStyle="1" w:styleId="WW8Num1z2">
    <w:name w:val="WW8Num1z2"/>
    <w:rsid w:val="00EE2324"/>
  </w:style>
  <w:style w:type="character" w:customStyle="1" w:styleId="WW8Num1z3">
    <w:name w:val="WW8Num1z3"/>
    <w:rsid w:val="00EE2324"/>
  </w:style>
  <w:style w:type="character" w:customStyle="1" w:styleId="WW8Num1z4">
    <w:name w:val="WW8Num1z4"/>
    <w:rsid w:val="00EE2324"/>
  </w:style>
  <w:style w:type="character" w:customStyle="1" w:styleId="WW8Num1z5">
    <w:name w:val="WW8Num1z5"/>
    <w:rsid w:val="00EE2324"/>
  </w:style>
  <w:style w:type="character" w:customStyle="1" w:styleId="WW8Num1z6">
    <w:name w:val="WW8Num1z6"/>
    <w:rsid w:val="00EE2324"/>
  </w:style>
  <w:style w:type="character" w:customStyle="1" w:styleId="WW8Num1z7">
    <w:name w:val="WW8Num1z7"/>
    <w:rsid w:val="00EE2324"/>
  </w:style>
  <w:style w:type="character" w:customStyle="1" w:styleId="WW8Num1z8">
    <w:name w:val="WW8Num1z8"/>
    <w:rsid w:val="00EE2324"/>
  </w:style>
  <w:style w:type="paragraph" w:customStyle="1" w:styleId="a7">
    <w:name w:val="Заголовок"/>
    <w:basedOn w:val="a"/>
    <w:next w:val="a8"/>
    <w:rsid w:val="00EE232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EE2324"/>
    <w:pPr>
      <w:spacing w:after="140" w:line="288" w:lineRule="auto"/>
    </w:pPr>
  </w:style>
  <w:style w:type="paragraph" w:styleId="a9">
    <w:name w:val="List"/>
    <w:basedOn w:val="a"/>
    <w:rsid w:val="00EE2324"/>
    <w:pPr>
      <w:ind w:left="283" w:hanging="283"/>
    </w:pPr>
  </w:style>
  <w:style w:type="paragraph" w:styleId="aa">
    <w:name w:val="caption"/>
    <w:basedOn w:val="a"/>
    <w:qFormat/>
    <w:rsid w:val="00EE2324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13">
    <w:name w:val="Указатель1"/>
    <w:basedOn w:val="a"/>
    <w:rsid w:val="00EE2324"/>
    <w:pPr>
      <w:suppressLineNumbers/>
    </w:pPr>
    <w:rPr>
      <w:rFonts w:cs="Arial"/>
    </w:rPr>
  </w:style>
  <w:style w:type="paragraph" w:styleId="23">
    <w:name w:val="List Bullet 2"/>
    <w:basedOn w:val="a"/>
    <w:rsid w:val="00EE2324"/>
    <w:pPr>
      <w:ind w:left="566" w:hanging="283"/>
    </w:pPr>
    <w:rPr>
      <w:rFonts w:ascii="Arial" w:hAnsi="Arial" w:cs="Arial"/>
      <w:szCs w:val="28"/>
    </w:rPr>
  </w:style>
  <w:style w:type="paragraph" w:customStyle="1" w:styleId="Default">
    <w:name w:val="Default"/>
    <w:rsid w:val="00EE2324"/>
    <w:pPr>
      <w:suppressAutoHyphens/>
    </w:pPr>
    <w:rPr>
      <w:color w:val="000000"/>
      <w:kern w:val="1"/>
      <w:sz w:val="24"/>
      <w:szCs w:val="24"/>
      <w:lang w:eastAsia="en-US"/>
    </w:rPr>
  </w:style>
  <w:style w:type="paragraph" w:styleId="ab">
    <w:name w:val="footer"/>
    <w:basedOn w:val="a"/>
    <w:uiPriority w:val="99"/>
    <w:rsid w:val="00EE2324"/>
    <w:pPr>
      <w:tabs>
        <w:tab w:val="center" w:pos="4677"/>
        <w:tab w:val="right" w:pos="9355"/>
      </w:tabs>
    </w:pPr>
    <w:rPr>
      <w:szCs w:val="24"/>
    </w:rPr>
  </w:style>
  <w:style w:type="paragraph" w:customStyle="1" w:styleId="14">
    <w:name w:val="Абзац списка1"/>
    <w:basedOn w:val="a"/>
    <w:rsid w:val="00EE232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EE2324"/>
    <w:pPr>
      <w:spacing w:after="120" w:line="480" w:lineRule="auto"/>
      <w:ind w:left="283"/>
    </w:pPr>
  </w:style>
  <w:style w:type="paragraph" w:customStyle="1" w:styleId="Style6">
    <w:name w:val="Style6"/>
    <w:basedOn w:val="a"/>
    <w:rsid w:val="00EE2324"/>
    <w:pPr>
      <w:widowControl w:val="0"/>
      <w:spacing w:line="484" w:lineRule="exact"/>
      <w:ind w:firstLine="744"/>
      <w:jc w:val="both"/>
    </w:pPr>
    <w:rPr>
      <w:szCs w:val="24"/>
    </w:rPr>
  </w:style>
  <w:style w:type="paragraph" w:customStyle="1" w:styleId="310">
    <w:name w:val="Основной текст 31"/>
    <w:basedOn w:val="a"/>
    <w:rsid w:val="00EE2324"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rsid w:val="00EE2324"/>
    <w:pPr>
      <w:spacing w:after="120" w:line="480" w:lineRule="auto"/>
    </w:pPr>
    <w:rPr>
      <w:szCs w:val="24"/>
    </w:rPr>
  </w:style>
  <w:style w:type="paragraph" w:customStyle="1" w:styleId="15">
    <w:name w:val="Без интервала1"/>
    <w:rsid w:val="00EE2324"/>
    <w:pPr>
      <w:suppressAutoHyphens/>
    </w:pPr>
    <w:rPr>
      <w:rFonts w:ascii="Calibri" w:eastAsia="Calibri" w:hAnsi="Calibri"/>
      <w:kern w:val="1"/>
      <w:sz w:val="22"/>
      <w:szCs w:val="22"/>
      <w:lang w:eastAsia="en-US"/>
    </w:rPr>
  </w:style>
  <w:style w:type="paragraph" w:customStyle="1" w:styleId="16">
    <w:name w:val="Обычный (веб)1"/>
    <w:basedOn w:val="a"/>
    <w:rsid w:val="00EE2324"/>
    <w:pPr>
      <w:spacing w:before="280" w:after="280"/>
    </w:pPr>
    <w:rPr>
      <w:szCs w:val="24"/>
    </w:rPr>
  </w:style>
  <w:style w:type="paragraph" w:customStyle="1" w:styleId="17">
    <w:name w:val="Текст выноски1"/>
    <w:basedOn w:val="a"/>
    <w:rsid w:val="00EE2324"/>
    <w:rPr>
      <w:rFonts w:ascii="Tahoma" w:hAnsi="Tahoma" w:cs="Tahoma"/>
      <w:sz w:val="16"/>
      <w:szCs w:val="16"/>
    </w:rPr>
  </w:style>
  <w:style w:type="paragraph" w:customStyle="1" w:styleId="18">
    <w:name w:val="Схема документа1"/>
    <w:basedOn w:val="a"/>
    <w:rsid w:val="00EE2324"/>
    <w:pPr>
      <w:shd w:val="clear" w:color="auto" w:fill="000080"/>
    </w:pPr>
    <w:rPr>
      <w:rFonts w:ascii="Tahoma" w:hAnsi="Tahoma" w:cs="Tahoma"/>
      <w:sz w:val="20"/>
    </w:rPr>
  </w:style>
  <w:style w:type="paragraph" w:customStyle="1" w:styleId="ConsPlusNormal">
    <w:name w:val="ConsPlusNormal"/>
    <w:rsid w:val="00EE2324"/>
    <w:pPr>
      <w:widowControl w:val="0"/>
      <w:suppressAutoHyphens/>
    </w:pPr>
    <w:rPr>
      <w:rFonts w:ascii="Arial" w:eastAsia="Calibri" w:hAnsi="Arial" w:cs="Arial"/>
      <w:kern w:val="1"/>
      <w:sz w:val="24"/>
    </w:rPr>
  </w:style>
  <w:style w:type="paragraph" w:customStyle="1" w:styleId="ac">
    <w:name w:val="Содержимое врезки"/>
    <w:basedOn w:val="a"/>
    <w:rsid w:val="00EE2324"/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EE2324"/>
    <w:pPr>
      <w:widowControl w:val="0"/>
      <w:autoSpaceDE w:val="0"/>
      <w:ind w:left="720"/>
      <w:contextualSpacing/>
    </w:pPr>
    <w:rPr>
      <w:sz w:val="20"/>
    </w:rPr>
  </w:style>
  <w:style w:type="paragraph" w:customStyle="1" w:styleId="220">
    <w:name w:val="Основной текст 22"/>
    <w:basedOn w:val="a"/>
    <w:rsid w:val="00BC2A44"/>
    <w:pPr>
      <w:suppressAutoHyphens w:val="0"/>
      <w:spacing w:after="120" w:line="480" w:lineRule="auto"/>
    </w:pPr>
    <w:rPr>
      <w:kern w:val="0"/>
      <w:szCs w:val="24"/>
      <w:lang w:eastAsia="zh-CN"/>
    </w:rPr>
  </w:style>
  <w:style w:type="character" w:customStyle="1" w:styleId="30">
    <w:name w:val="Заголовок 3 Знак"/>
    <w:link w:val="3"/>
    <w:rsid w:val="0075033C"/>
    <w:rPr>
      <w:rFonts w:ascii="Cambria" w:hAnsi="Cambria" w:cs="Cambria"/>
      <w:b/>
      <w:bCs/>
      <w:sz w:val="26"/>
      <w:szCs w:val="26"/>
      <w:lang w:eastAsia="zh-CN"/>
    </w:rPr>
  </w:style>
  <w:style w:type="character" w:styleId="af">
    <w:name w:val="Hyperlink"/>
    <w:uiPriority w:val="99"/>
    <w:rsid w:val="0075033C"/>
    <w:rPr>
      <w:color w:val="311FD0"/>
      <w:u w:val="single"/>
    </w:rPr>
  </w:style>
  <w:style w:type="character" w:customStyle="1" w:styleId="head251">
    <w:name w:val="head_2_51"/>
    <w:rsid w:val="0075033C"/>
    <w:rPr>
      <w:rFonts w:ascii="Tahoma" w:hAnsi="Tahoma" w:cs="Tahoma" w:hint="default"/>
      <w:b/>
      <w:bCs/>
      <w:sz w:val="25"/>
      <w:szCs w:val="25"/>
    </w:rPr>
  </w:style>
  <w:style w:type="character" w:styleId="af0">
    <w:name w:val="Strong"/>
    <w:qFormat/>
    <w:rsid w:val="0075033C"/>
    <w:rPr>
      <w:b/>
      <w:bCs/>
    </w:rPr>
  </w:style>
  <w:style w:type="paragraph" w:styleId="af1">
    <w:name w:val="Normal (Web)"/>
    <w:aliases w:val="Обычный (Web),Обычный (веб)1"/>
    <w:basedOn w:val="a"/>
    <w:uiPriority w:val="99"/>
    <w:qFormat/>
    <w:rsid w:val="0075033C"/>
    <w:pPr>
      <w:suppressAutoHyphens w:val="0"/>
      <w:spacing w:before="280" w:after="280"/>
    </w:pPr>
    <w:rPr>
      <w:kern w:val="0"/>
      <w:szCs w:val="24"/>
      <w:lang w:eastAsia="zh-CN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locked/>
    <w:rsid w:val="0036291F"/>
    <w:rPr>
      <w:kern w:val="1"/>
    </w:rPr>
  </w:style>
  <w:style w:type="paragraph" w:styleId="af2">
    <w:name w:val="Balloon Text"/>
    <w:basedOn w:val="a"/>
    <w:link w:val="19"/>
    <w:uiPriority w:val="99"/>
    <w:semiHidden/>
    <w:unhideWhenUsed/>
    <w:rsid w:val="00F16696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2"/>
    <w:uiPriority w:val="99"/>
    <w:semiHidden/>
    <w:rsid w:val="00F16696"/>
    <w:rPr>
      <w:rFonts w:ascii="Tahoma" w:hAnsi="Tahoma" w:cs="Tahoma"/>
      <w:kern w:val="1"/>
      <w:sz w:val="16"/>
      <w:szCs w:val="16"/>
    </w:rPr>
  </w:style>
  <w:style w:type="paragraph" w:styleId="af3">
    <w:name w:val="header"/>
    <w:basedOn w:val="a"/>
    <w:link w:val="af4"/>
    <w:uiPriority w:val="99"/>
    <w:semiHidden/>
    <w:unhideWhenUsed/>
    <w:rsid w:val="0082712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827129"/>
    <w:rPr>
      <w:kern w:val="1"/>
      <w:sz w:val="24"/>
    </w:rPr>
  </w:style>
  <w:style w:type="paragraph" w:styleId="af5">
    <w:name w:val="TOC Heading"/>
    <w:basedOn w:val="1"/>
    <w:next w:val="a"/>
    <w:uiPriority w:val="39"/>
    <w:unhideWhenUsed/>
    <w:qFormat/>
    <w:rsid w:val="008037CA"/>
    <w:pPr>
      <w:keepLines/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a">
    <w:name w:val="toc 1"/>
    <w:basedOn w:val="a"/>
    <w:next w:val="a"/>
    <w:autoRedefine/>
    <w:uiPriority w:val="39"/>
    <w:unhideWhenUsed/>
    <w:rsid w:val="004255E0"/>
    <w:pPr>
      <w:tabs>
        <w:tab w:val="right" w:leader="dot" w:pos="9345"/>
      </w:tabs>
      <w:spacing w:after="100"/>
    </w:pPr>
  </w:style>
  <w:style w:type="paragraph" w:customStyle="1" w:styleId="af6">
    <w:name w:val="Текст информации об изменениях"/>
    <w:basedOn w:val="a"/>
    <w:next w:val="a"/>
    <w:uiPriority w:val="99"/>
    <w:rsid w:val="00010216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4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arikmaher.net.ru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hairforu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rikmaher.net.ru/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parikmaher.net.ru/index.php?act=idx" TargetMode="Externa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gazeta-p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EB28C-317A-4EAC-858A-1AA1372B6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3586</Words>
  <Characters>20446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23985</CharactersWithSpaces>
  <SharedDoc>false</SharedDoc>
  <HLinks>
    <vt:vector size="78" baseType="variant">
      <vt:variant>
        <vt:i4>2031623</vt:i4>
      </vt:variant>
      <vt:variant>
        <vt:i4>36</vt:i4>
      </vt:variant>
      <vt:variant>
        <vt:i4>0</vt:i4>
      </vt:variant>
      <vt:variant>
        <vt:i4>5</vt:i4>
      </vt:variant>
      <vt:variant>
        <vt:lpwstr>http://www.wikipedia.ru/</vt:lpwstr>
      </vt:variant>
      <vt:variant>
        <vt:lpwstr/>
      </vt:variant>
      <vt:variant>
        <vt:i4>655436</vt:i4>
      </vt:variant>
      <vt:variant>
        <vt:i4>33</vt:i4>
      </vt:variant>
      <vt:variant>
        <vt:i4>0</vt:i4>
      </vt:variant>
      <vt:variant>
        <vt:i4>5</vt:i4>
      </vt:variant>
      <vt:variant>
        <vt:lpwstr>http://www.mirsovetov.ru/</vt:lpwstr>
      </vt:variant>
      <vt:variant>
        <vt:lpwstr/>
      </vt:variant>
      <vt:variant>
        <vt:i4>7536697</vt:i4>
      </vt:variant>
      <vt:variant>
        <vt:i4>30</vt:i4>
      </vt:variant>
      <vt:variant>
        <vt:i4>0</vt:i4>
      </vt:variant>
      <vt:variant>
        <vt:i4>5</vt:i4>
      </vt:variant>
      <vt:variant>
        <vt:lpwstr>http://www.beauty/</vt:lpwstr>
      </vt:variant>
      <vt:variant>
        <vt:lpwstr/>
      </vt:variant>
      <vt:variant>
        <vt:i4>4325400</vt:i4>
      </vt:variant>
      <vt:variant>
        <vt:i4>27</vt:i4>
      </vt:variant>
      <vt:variant>
        <vt:i4>0</vt:i4>
      </vt:variant>
      <vt:variant>
        <vt:i4>5</vt:i4>
      </vt:variant>
      <vt:variant>
        <vt:lpwstr>http://www.euro-moda.ru/</vt:lpwstr>
      </vt:variant>
      <vt:variant>
        <vt:lpwstr/>
      </vt:variant>
      <vt:variant>
        <vt:i4>2097204</vt:i4>
      </vt:variant>
      <vt:variant>
        <vt:i4>24</vt:i4>
      </vt:variant>
      <vt:variant>
        <vt:i4>0</vt:i4>
      </vt:variant>
      <vt:variant>
        <vt:i4>5</vt:i4>
      </vt:variant>
      <vt:variant>
        <vt:lpwstr>http://www.my-shop.ru/shop/producer/43.html</vt:lpwstr>
      </vt:variant>
      <vt:variant>
        <vt:lpwstr/>
      </vt:variant>
      <vt:variant>
        <vt:i4>1179738</vt:i4>
      </vt:variant>
      <vt:variant>
        <vt:i4>21</vt:i4>
      </vt:variant>
      <vt:variant>
        <vt:i4>0</vt:i4>
      </vt:variant>
      <vt:variant>
        <vt:i4>5</vt:i4>
      </vt:variant>
      <vt:variant>
        <vt:lpwstr>http://www.my-shop.ru/shop/producer/124.html</vt:lpwstr>
      </vt:variant>
      <vt:variant>
        <vt:lpwstr/>
      </vt:variant>
      <vt:variant>
        <vt:i4>1507410</vt:i4>
      </vt:variant>
      <vt:variant>
        <vt:i4>18</vt:i4>
      </vt:variant>
      <vt:variant>
        <vt:i4>0</vt:i4>
      </vt:variant>
      <vt:variant>
        <vt:i4>5</vt:i4>
      </vt:variant>
      <vt:variant>
        <vt:lpwstr>http://www.my-shop.ru/shop/producer/479.html</vt:lpwstr>
      </vt:variant>
      <vt:variant>
        <vt:lpwstr/>
      </vt:variant>
      <vt:variant>
        <vt:i4>1507418</vt:i4>
      </vt:variant>
      <vt:variant>
        <vt:i4>15</vt:i4>
      </vt:variant>
      <vt:variant>
        <vt:i4>0</vt:i4>
      </vt:variant>
      <vt:variant>
        <vt:i4>5</vt:i4>
      </vt:variant>
      <vt:variant>
        <vt:lpwstr>http://www.my-shop.ru/shop/producer/174.html</vt:lpwstr>
      </vt:variant>
      <vt:variant>
        <vt:lpwstr/>
      </vt:variant>
      <vt:variant>
        <vt:i4>2097257</vt:i4>
      </vt:variant>
      <vt:variant>
        <vt:i4>12</vt:i4>
      </vt:variant>
      <vt:variant>
        <vt:i4>0</vt:i4>
      </vt:variant>
      <vt:variant>
        <vt:i4>5</vt:i4>
      </vt:variant>
      <vt:variant>
        <vt:lpwstr>http://www.my-shop.ru/shop/producer/6.html</vt:lpwstr>
      </vt:variant>
      <vt:variant>
        <vt:lpwstr/>
      </vt:variant>
      <vt:variant>
        <vt:i4>5832724</vt:i4>
      </vt:variant>
      <vt:variant>
        <vt:i4>9</vt:i4>
      </vt:variant>
      <vt:variant>
        <vt:i4>0</vt:i4>
      </vt:variant>
      <vt:variant>
        <vt:i4>5</vt:i4>
      </vt:variant>
      <vt:variant>
        <vt:lpwstr>http://www.labirint.ru/pubhouse/958/</vt:lpwstr>
      </vt:variant>
      <vt:variant>
        <vt:lpwstr/>
      </vt:variant>
      <vt:variant>
        <vt:i4>1572948</vt:i4>
      </vt:variant>
      <vt:variant>
        <vt:i4>6</vt:i4>
      </vt:variant>
      <vt:variant>
        <vt:i4>0</vt:i4>
      </vt:variant>
      <vt:variant>
        <vt:i4>5</vt:i4>
      </vt:variant>
      <vt:variant>
        <vt:lpwstr>http://www.my-shop.ru/shop/producer/883.html</vt:lpwstr>
      </vt:variant>
      <vt:variant>
        <vt:lpwstr/>
      </vt:variant>
      <vt:variant>
        <vt:i4>1638406</vt:i4>
      </vt:variant>
      <vt:variant>
        <vt:i4>3</vt:i4>
      </vt:variant>
      <vt:variant>
        <vt:i4>0</vt:i4>
      </vt:variant>
      <vt:variant>
        <vt:i4>5</vt:i4>
      </vt:variant>
      <vt:variant>
        <vt:lpwstr>http://www.my-shop.ru/shop/producer/5238.html</vt:lpwstr>
      </vt:variant>
      <vt:variant>
        <vt:lpwstr/>
      </vt:variant>
      <vt:variant>
        <vt:i4>1507418</vt:i4>
      </vt:variant>
      <vt:variant>
        <vt:i4>0</vt:i4>
      </vt:variant>
      <vt:variant>
        <vt:i4>0</vt:i4>
      </vt:variant>
      <vt:variant>
        <vt:i4>5</vt:i4>
      </vt:variant>
      <vt:variant>
        <vt:lpwstr>http://www.my-shop.ru/shop/producer/174.html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2023-10-16T11:14:00Z</cp:lastPrinted>
  <dcterms:created xsi:type="dcterms:W3CDTF">2023-09-29T11:33:00Z</dcterms:created>
  <dcterms:modified xsi:type="dcterms:W3CDTF">2024-10-07T07:04:00Z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